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F96" w14:textId="074A30DA" w:rsidR="00D92DF9" w:rsidRDefault="00C82C21" w:rsidP="00D92DF9">
      <w:pPr>
        <w:pStyle w:val="Nagwek4"/>
        <w:spacing w:before="0" w:after="0"/>
        <w:jc w:val="right"/>
        <w:rPr>
          <w:rFonts w:ascii="Arial" w:hAnsi="Arial" w:cs="Arial"/>
          <w:b w:val="0"/>
          <w:bCs w:val="0"/>
          <w:sz w:val="20"/>
          <w:szCs w:val="20"/>
        </w:rPr>
      </w:pPr>
      <w:r>
        <w:rPr>
          <w:rFonts w:ascii="Arial" w:hAnsi="Arial" w:cs="Arial"/>
          <w:b w:val="0"/>
          <w:bCs w:val="0"/>
          <w:sz w:val="20"/>
          <w:szCs w:val="20"/>
        </w:rPr>
        <w:t>Z</w:t>
      </w:r>
      <w:r w:rsidR="00D92DF9" w:rsidRPr="000515AA">
        <w:rPr>
          <w:rFonts w:ascii="Arial" w:hAnsi="Arial" w:cs="Arial"/>
          <w:b w:val="0"/>
          <w:bCs w:val="0"/>
          <w:sz w:val="20"/>
          <w:szCs w:val="20"/>
        </w:rPr>
        <w:t xml:space="preserve">ałącznik </w:t>
      </w:r>
      <w:proofErr w:type="gramStart"/>
      <w:r w:rsidR="00D92DF9" w:rsidRPr="000515AA">
        <w:rPr>
          <w:rFonts w:ascii="Arial" w:hAnsi="Arial" w:cs="Arial"/>
          <w:b w:val="0"/>
          <w:bCs w:val="0"/>
          <w:sz w:val="20"/>
          <w:szCs w:val="20"/>
        </w:rPr>
        <w:t>nr  1</w:t>
      </w:r>
      <w:proofErr w:type="gramEnd"/>
      <w:r w:rsidR="00D92DF9" w:rsidRPr="000515AA">
        <w:rPr>
          <w:rFonts w:ascii="Arial" w:hAnsi="Arial" w:cs="Arial"/>
          <w:b w:val="0"/>
          <w:bCs w:val="0"/>
          <w:sz w:val="20"/>
          <w:szCs w:val="20"/>
        </w:rPr>
        <w:t xml:space="preserve"> do SWZ</w:t>
      </w:r>
    </w:p>
    <w:p w14:paraId="62746F76" w14:textId="412A3ACC" w:rsidR="00552E30" w:rsidRPr="000515AA" w:rsidRDefault="00D009F1" w:rsidP="002745B9">
      <w:pPr>
        <w:pStyle w:val="Nagwek8"/>
        <w:numPr>
          <w:ilvl w:val="7"/>
          <w:numId w:val="0"/>
        </w:numPr>
        <w:tabs>
          <w:tab w:val="num" w:pos="0"/>
        </w:tabs>
        <w:jc w:val="center"/>
        <w:rPr>
          <w:rFonts w:ascii="Arial" w:hAnsi="Arial" w:cs="Arial"/>
          <w:b/>
          <w:i w:val="0"/>
          <w:iCs w:val="0"/>
          <w:sz w:val="20"/>
          <w:szCs w:val="20"/>
        </w:rPr>
      </w:pPr>
      <w:r>
        <w:rPr>
          <w:rFonts w:ascii="Arial" w:hAnsi="Arial" w:cs="Arial"/>
          <w:b/>
          <w:i w:val="0"/>
          <w:iCs w:val="0"/>
          <w:sz w:val="20"/>
          <w:szCs w:val="20"/>
        </w:rPr>
        <w:t>Formularz O</w:t>
      </w:r>
      <w:r w:rsidR="00552E30" w:rsidRPr="000515AA">
        <w:rPr>
          <w:rFonts w:ascii="Arial" w:hAnsi="Arial" w:cs="Arial"/>
          <w:b/>
          <w:i w:val="0"/>
          <w:iCs w:val="0"/>
          <w:sz w:val="20"/>
          <w:szCs w:val="20"/>
        </w:rPr>
        <w:t>fert</w:t>
      </w:r>
      <w:r w:rsidR="00CC25EB">
        <w:rPr>
          <w:rFonts w:ascii="Arial" w:hAnsi="Arial" w:cs="Arial"/>
          <w:b/>
          <w:i w:val="0"/>
          <w:iCs w:val="0"/>
          <w:sz w:val="20"/>
          <w:szCs w:val="20"/>
        </w:rPr>
        <w:t>owy</w:t>
      </w:r>
    </w:p>
    <w:p w14:paraId="27E4E560" w14:textId="77777777" w:rsidR="00552E30" w:rsidRPr="000515AA" w:rsidRDefault="00552E30" w:rsidP="00552E30">
      <w:pPr>
        <w:rPr>
          <w:rFonts w:ascii="Arial" w:hAnsi="Arial" w:cs="Arial"/>
          <w:sz w:val="20"/>
          <w:szCs w:val="20"/>
        </w:rPr>
      </w:pPr>
    </w:p>
    <w:p w14:paraId="13405B36" w14:textId="4077958B" w:rsidR="00552E30" w:rsidRDefault="00552E30" w:rsidP="000732BC">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237960">
        <w:rPr>
          <w:rFonts w:ascii="Arial" w:hAnsi="Arial" w:cs="Arial"/>
          <w:sz w:val="20"/>
          <w:szCs w:val="20"/>
        </w:rPr>
        <w:t xml:space="preserve">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2018">
        <w:rPr>
          <w:rFonts w:ascii="Arial" w:hAnsi="Arial" w:cs="Arial"/>
          <w:sz w:val="20"/>
          <w:szCs w:val="20"/>
        </w:rPr>
        <w:t xml:space="preserve"> </w:t>
      </w:r>
      <w:r w:rsidRPr="000515AA">
        <w:rPr>
          <w:rFonts w:ascii="Arial" w:hAnsi="Arial" w:cs="Arial"/>
          <w:sz w:val="20"/>
          <w:szCs w:val="20"/>
        </w:rPr>
        <w:t>s</w:t>
      </w:r>
      <w:r w:rsidR="00A02018">
        <w:rPr>
          <w:rFonts w:ascii="Arial" w:hAnsi="Arial" w:cs="Arial"/>
          <w:sz w:val="20"/>
          <w:szCs w:val="20"/>
        </w:rPr>
        <w:t>iedzibą</w:t>
      </w:r>
      <w:r w:rsidRPr="000515AA">
        <w:rPr>
          <w:rFonts w:ascii="Arial" w:hAnsi="Arial" w:cs="Arial"/>
          <w:sz w:val="20"/>
          <w:szCs w:val="20"/>
        </w:rPr>
        <w:t xml:space="preserve"> w</w:t>
      </w:r>
      <w:r w:rsidR="00237960">
        <w:rPr>
          <w:rFonts w:ascii="Arial" w:hAnsi="Arial" w:cs="Arial"/>
          <w:sz w:val="20"/>
          <w:szCs w:val="20"/>
        </w:rPr>
        <w:t xml:space="preserve"> </w:t>
      </w:r>
      <w:r w:rsidRPr="000515AA">
        <w:rPr>
          <w:rFonts w:ascii="Arial" w:hAnsi="Arial" w:cs="Arial"/>
          <w:sz w:val="20"/>
          <w:szCs w:val="20"/>
        </w:rPr>
        <w:t>Nowym Wiśniczu, na</w:t>
      </w:r>
      <w:r w:rsidR="00237960">
        <w:rPr>
          <w:rFonts w:ascii="Arial" w:hAnsi="Arial" w:cs="Arial"/>
          <w:sz w:val="20"/>
          <w:szCs w:val="20"/>
        </w:rPr>
        <w:t> </w:t>
      </w:r>
      <w:r w:rsidRPr="000515AA">
        <w:rPr>
          <w:rFonts w:ascii="Arial" w:hAnsi="Arial" w:cs="Arial"/>
          <w:sz w:val="20"/>
          <w:szCs w:val="20"/>
        </w:rPr>
        <w:t>zadanie pn.:</w:t>
      </w:r>
    </w:p>
    <w:p w14:paraId="668B0CC6" w14:textId="77777777" w:rsidR="00C15D74" w:rsidRPr="009C4C6A" w:rsidRDefault="00C15D74" w:rsidP="009C4C6A">
      <w:pPr>
        <w:spacing w:line="276" w:lineRule="auto"/>
        <w:rPr>
          <w:rFonts w:ascii="Arial" w:hAnsi="Arial" w:cs="Arial"/>
          <w:b/>
          <w:sz w:val="16"/>
          <w:szCs w:val="16"/>
        </w:rPr>
      </w:pPr>
    </w:p>
    <w:p w14:paraId="1FDA7B68" w14:textId="77777777" w:rsidR="00041F63" w:rsidRPr="00041F63" w:rsidRDefault="00041F63" w:rsidP="00041F63">
      <w:pPr>
        <w:pStyle w:val="Akapitzlist"/>
        <w:spacing w:line="276" w:lineRule="auto"/>
        <w:ind w:left="0"/>
        <w:contextualSpacing/>
        <w:jc w:val="center"/>
        <w:rPr>
          <w:rFonts w:ascii="Arial" w:hAnsi="Arial" w:cs="Arial"/>
          <w:b/>
          <w:bCs/>
          <w:sz w:val="20"/>
          <w:szCs w:val="20"/>
        </w:rPr>
      </w:pPr>
      <w:r w:rsidRPr="00041F63">
        <w:rPr>
          <w:rFonts w:ascii="Arial" w:hAnsi="Arial" w:cs="Arial"/>
          <w:b/>
          <w:bCs/>
          <w:sz w:val="20"/>
          <w:szCs w:val="20"/>
        </w:rPr>
        <w:t>Opracowanie dokumentacji projektowo-kosztorysowej na zadanie pn.:</w:t>
      </w:r>
    </w:p>
    <w:p w14:paraId="1BBD1209" w14:textId="77777777" w:rsidR="00041F63" w:rsidRPr="00041F63" w:rsidRDefault="00041F63" w:rsidP="00041F63">
      <w:pPr>
        <w:pStyle w:val="Akapitzlist"/>
        <w:spacing w:line="276" w:lineRule="auto"/>
        <w:ind w:left="0"/>
        <w:contextualSpacing/>
        <w:jc w:val="center"/>
        <w:rPr>
          <w:rFonts w:ascii="Arial" w:hAnsi="Arial" w:cs="Arial"/>
          <w:b/>
          <w:bCs/>
          <w:sz w:val="20"/>
          <w:szCs w:val="20"/>
        </w:rPr>
      </w:pPr>
      <w:r w:rsidRPr="00041F63">
        <w:rPr>
          <w:rFonts w:ascii="Arial" w:hAnsi="Arial" w:cs="Arial"/>
          <w:b/>
          <w:bCs/>
          <w:sz w:val="20"/>
          <w:szCs w:val="20"/>
        </w:rPr>
        <w:t>Rozbudowa drogi powiatowej nr 1435K wraz z budową drogi dla pieszych i rowerów</w:t>
      </w:r>
    </w:p>
    <w:p w14:paraId="3F69A129" w14:textId="77777777" w:rsidR="00041F63" w:rsidRPr="00041F63" w:rsidRDefault="00041F63" w:rsidP="00041F63">
      <w:pPr>
        <w:pStyle w:val="Akapitzlist"/>
        <w:spacing w:line="276" w:lineRule="auto"/>
        <w:ind w:left="0"/>
        <w:contextualSpacing/>
        <w:jc w:val="center"/>
        <w:rPr>
          <w:rFonts w:ascii="Arial" w:hAnsi="Arial" w:cs="Arial"/>
          <w:b/>
          <w:bCs/>
          <w:sz w:val="20"/>
          <w:szCs w:val="20"/>
        </w:rPr>
      </w:pPr>
      <w:r w:rsidRPr="00041F63">
        <w:rPr>
          <w:rFonts w:ascii="Arial" w:hAnsi="Arial" w:cs="Arial"/>
          <w:b/>
          <w:bCs/>
          <w:sz w:val="20"/>
          <w:szCs w:val="20"/>
        </w:rPr>
        <w:t>w miejscowościach Okulice i Dębina</w:t>
      </w:r>
    </w:p>
    <w:p w14:paraId="6BAAF44D" w14:textId="060C45B2" w:rsidR="004A1E0D" w:rsidRPr="00041F63" w:rsidRDefault="004A1E0D" w:rsidP="004A1E0D">
      <w:pPr>
        <w:spacing w:line="276" w:lineRule="auto"/>
        <w:jc w:val="center"/>
        <w:rPr>
          <w:rFonts w:ascii="Arial" w:hAnsi="Arial" w:cs="Arial"/>
          <w:b/>
          <w:bCs/>
          <w:sz w:val="20"/>
          <w:szCs w:val="20"/>
        </w:rPr>
      </w:pPr>
    </w:p>
    <w:p w14:paraId="0C699F5D" w14:textId="77777777" w:rsidR="00FC7880" w:rsidRPr="00FC7880" w:rsidRDefault="00FC7880" w:rsidP="00FC7880">
      <w:pPr>
        <w:widowControl w:val="0"/>
        <w:spacing w:line="276" w:lineRule="auto"/>
        <w:jc w:val="both"/>
        <w:rPr>
          <w:rFonts w:ascii="Arial" w:hAnsi="Arial" w:cs="Arial"/>
          <w:b/>
          <w:bCs/>
          <w:sz w:val="20"/>
          <w:szCs w:val="20"/>
        </w:rPr>
      </w:pPr>
    </w:p>
    <w:p w14:paraId="7BC62579" w14:textId="60830D0E"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1E98AD47" w14:textId="77777777" w:rsidR="00974E7A" w:rsidRPr="000515AA" w:rsidRDefault="00974E7A" w:rsidP="00974E7A">
      <w:pPr>
        <w:widowControl w:val="0"/>
        <w:suppressAutoHyphens w:val="0"/>
        <w:ind w:left="426"/>
        <w:jc w:val="both"/>
        <w:rPr>
          <w:rFonts w:ascii="Arial" w:hAnsi="Arial" w:cs="Arial"/>
          <w:b/>
          <w:b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1"/>
        <w:gridCol w:w="6768"/>
      </w:tblGrid>
      <w:tr w:rsidR="00552E30" w:rsidRPr="000515AA" w14:paraId="435D9F8E" w14:textId="77777777" w:rsidTr="00492111">
        <w:trPr>
          <w:trHeight w:val="715"/>
        </w:trPr>
        <w:tc>
          <w:tcPr>
            <w:tcW w:w="1438" w:type="pct"/>
            <w:vAlign w:val="center"/>
          </w:tcPr>
          <w:p w14:paraId="7B98894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25D6EEB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62" w:type="pct"/>
            <w:gridSpan w:val="2"/>
            <w:vAlign w:val="center"/>
          </w:tcPr>
          <w:p w14:paraId="4190A372" w14:textId="77777777" w:rsidR="00552E30" w:rsidRPr="000515AA" w:rsidRDefault="00552E30" w:rsidP="00492111">
            <w:pPr>
              <w:widowControl w:val="0"/>
              <w:jc w:val="both"/>
              <w:rPr>
                <w:rFonts w:ascii="Arial" w:hAnsi="Arial" w:cs="Arial"/>
                <w:bCs/>
                <w:sz w:val="20"/>
                <w:szCs w:val="20"/>
              </w:rPr>
            </w:pPr>
          </w:p>
          <w:p w14:paraId="64DB1265" w14:textId="77777777" w:rsidR="00552E30" w:rsidRPr="000515AA" w:rsidRDefault="00552E30" w:rsidP="00492111">
            <w:pPr>
              <w:widowControl w:val="0"/>
              <w:jc w:val="both"/>
              <w:rPr>
                <w:rFonts w:ascii="Arial" w:hAnsi="Arial" w:cs="Arial"/>
                <w:bCs/>
                <w:sz w:val="20"/>
                <w:szCs w:val="20"/>
              </w:rPr>
            </w:pPr>
          </w:p>
        </w:tc>
      </w:tr>
      <w:tr w:rsidR="00552E30" w:rsidRPr="000515AA" w14:paraId="47C3C00E" w14:textId="77777777" w:rsidTr="00492111">
        <w:trPr>
          <w:trHeight w:val="340"/>
        </w:trPr>
        <w:tc>
          <w:tcPr>
            <w:tcW w:w="1438" w:type="pct"/>
            <w:vAlign w:val="center"/>
          </w:tcPr>
          <w:p w14:paraId="79BEF5E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62" w:type="pct"/>
            <w:gridSpan w:val="2"/>
            <w:vAlign w:val="center"/>
          </w:tcPr>
          <w:p w14:paraId="2DEBBD23" w14:textId="77777777" w:rsidR="00552E30" w:rsidRPr="000515AA" w:rsidRDefault="00552E30" w:rsidP="00492111">
            <w:pPr>
              <w:widowControl w:val="0"/>
              <w:jc w:val="both"/>
              <w:rPr>
                <w:rFonts w:ascii="Arial" w:hAnsi="Arial" w:cs="Arial"/>
                <w:bCs/>
                <w:sz w:val="20"/>
                <w:szCs w:val="20"/>
              </w:rPr>
            </w:pPr>
          </w:p>
        </w:tc>
      </w:tr>
      <w:tr w:rsidR="00552E30" w:rsidRPr="000515AA" w14:paraId="1A4AAF52" w14:textId="77777777" w:rsidTr="00492111">
        <w:trPr>
          <w:trHeight w:val="340"/>
        </w:trPr>
        <w:tc>
          <w:tcPr>
            <w:tcW w:w="1438" w:type="pct"/>
            <w:vAlign w:val="center"/>
          </w:tcPr>
          <w:p w14:paraId="3BABB8D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62" w:type="pct"/>
            <w:gridSpan w:val="2"/>
            <w:vAlign w:val="center"/>
          </w:tcPr>
          <w:p w14:paraId="45DF158D" w14:textId="77777777" w:rsidR="00552E30" w:rsidRPr="000515AA" w:rsidRDefault="00552E30" w:rsidP="00492111">
            <w:pPr>
              <w:widowControl w:val="0"/>
              <w:jc w:val="both"/>
              <w:rPr>
                <w:rFonts w:ascii="Arial" w:hAnsi="Arial" w:cs="Arial"/>
                <w:bCs/>
                <w:sz w:val="20"/>
                <w:szCs w:val="20"/>
              </w:rPr>
            </w:pPr>
          </w:p>
        </w:tc>
      </w:tr>
      <w:tr w:rsidR="00552E30" w:rsidRPr="000515AA" w14:paraId="04413357" w14:textId="77777777" w:rsidTr="00492111">
        <w:trPr>
          <w:trHeight w:val="424"/>
        </w:trPr>
        <w:tc>
          <w:tcPr>
            <w:tcW w:w="5000" w:type="pct"/>
            <w:gridSpan w:val="3"/>
            <w:vAlign w:val="center"/>
          </w:tcPr>
          <w:p w14:paraId="3E34A23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50935AC6" w14:textId="77777777" w:rsidTr="00492111">
        <w:trPr>
          <w:trHeight w:val="340"/>
        </w:trPr>
        <w:tc>
          <w:tcPr>
            <w:tcW w:w="1438" w:type="pct"/>
            <w:vAlign w:val="center"/>
          </w:tcPr>
          <w:p w14:paraId="545B4C0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4D805D97" w14:textId="77777777" w:rsidR="00552E30" w:rsidRPr="000515AA" w:rsidRDefault="00552E30" w:rsidP="00492111">
            <w:pPr>
              <w:widowControl w:val="0"/>
              <w:jc w:val="both"/>
              <w:rPr>
                <w:rFonts w:ascii="Arial" w:hAnsi="Arial" w:cs="Arial"/>
                <w:bCs/>
                <w:sz w:val="20"/>
                <w:szCs w:val="20"/>
              </w:rPr>
            </w:pPr>
          </w:p>
        </w:tc>
      </w:tr>
      <w:tr w:rsidR="00552E30" w:rsidRPr="000515AA" w14:paraId="11771C88" w14:textId="77777777" w:rsidTr="00492111">
        <w:trPr>
          <w:trHeight w:val="340"/>
        </w:trPr>
        <w:tc>
          <w:tcPr>
            <w:tcW w:w="1438" w:type="pct"/>
            <w:vAlign w:val="center"/>
          </w:tcPr>
          <w:p w14:paraId="400E2D8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7AF483F4" w14:textId="77777777" w:rsidR="00552E30" w:rsidRPr="000515AA" w:rsidRDefault="00552E30" w:rsidP="00492111">
            <w:pPr>
              <w:widowControl w:val="0"/>
              <w:jc w:val="both"/>
              <w:rPr>
                <w:rFonts w:ascii="Arial" w:hAnsi="Arial" w:cs="Arial"/>
                <w:bCs/>
                <w:sz w:val="20"/>
                <w:szCs w:val="20"/>
              </w:rPr>
            </w:pPr>
          </w:p>
        </w:tc>
      </w:tr>
      <w:tr w:rsidR="00552E30" w:rsidRPr="000515AA" w14:paraId="49A67433" w14:textId="77777777" w:rsidTr="00492111">
        <w:trPr>
          <w:trHeight w:val="340"/>
        </w:trPr>
        <w:tc>
          <w:tcPr>
            <w:tcW w:w="1438" w:type="pct"/>
            <w:vAlign w:val="center"/>
          </w:tcPr>
          <w:p w14:paraId="218E4EA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6B6CD7FA" w14:textId="77777777" w:rsidR="00552E30" w:rsidRPr="000515AA" w:rsidRDefault="00552E30" w:rsidP="00492111">
            <w:pPr>
              <w:widowControl w:val="0"/>
              <w:jc w:val="both"/>
              <w:rPr>
                <w:rFonts w:ascii="Arial" w:hAnsi="Arial" w:cs="Arial"/>
                <w:bCs/>
                <w:sz w:val="20"/>
                <w:szCs w:val="20"/>
              </w:rPr>
            </w:pPr>
          </w:p>
        </w:tc>
      </w:tr>
      <w:tr w:rsidR="00552E30" w:rsidRPr="000515AA" w14:paraId="59167EE8" w14:textId="77777777" w:rsidTr="00492111">
        <w:trPr>
          <w:trHeight w:val="340"/>
        </w:trPr>
        <w:tc>
          <w:tcPr>
            <w:tcW w:w="1438" w:type="pct"/>
            <w:vAlign w:val="center"/>
          </w:tcPr>
          <w:p w14:paraId="11C4B5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26FE0F9" w14:textId="77777777" w:rsidR="00552E30" w:rsidRPr="000515AA" w:rsidRDefault="00552E30" w:rsidP="00492111">
            <w:pPr>
              <w:widowControl w:val="0"/>
              <w:jc w:val="both"/>
              <w:rPr>
                <w:rFonts w:ascii="Arial" w:hAnsi="Arial" w:cs="Arial"/>
                <w:bCs/>
                <w:sz w:val="20"/>
                <w:szCs w:val="20"/>
              </w:rPr>
            </w:pPr>
          </w:p>
        </w:tc>
      </w:tr>
      <w:tr w:rsidR="00552E30" w:rsidRPr="000515AA" w14:paraId="46FDB044" w14:textId="77777777" w:rsidTr="00492111">
        <w:trPr>
          <w:trHeight w:val="340"/>
        </w:trPr>
        <w:tc>
          <w:tcPr>
            <w:tcW w:w="1438" w:type="pct"/>
            <w:vAlign w:val="center"/>
          </w:tcPr>
          <w:p w14:paraId="4F0F6A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1D865F2B" w14:textId="77777777" w:rsidR="00552E30" w:rsidRPr="000515AA" w:rsidRDefault="00552E30" w:rsidP="00492111">
            <w:pPr>
              <w:widowControl w:val="0"/>
              <w:jc w:val="both"/>
              <w:rPr>
                <w:rFonts w:ascii="Arial" w:hAnsi="Arial" w:cs="Arial"/>
                <w:bCs/>
                <w:sz w:val="20"/>
                <w:szCs w:val="20"/>
              </w:rPr>
            </w:pPr>
          </w:p>
        </w:tc>
      </w:tr>
      <w:tr w:rsidR="00552E30" w:rsidRPr="000515AA" w14:paraId="048E3232" w14:textId="77777777" w:rsidTr="00492111">
        <w:trPr>
          <w:trHeight w:val="340"/>
        </w:trPr>
        <w:tc>
          <w:tcPr>
            <w:tcW w:w="1438" w:type="pct"/>
            <w:vAlign w:val="center"/>
          </w:tcPr>
          <w:p w14:paraId="0D5FEAA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33BA1396" w14:textId="77777777" w:rsidR="00552E30" w:rsidRPr="000515AA" w:rsidRDefault="00552E30" w:rsidP="00492111">
            <w:pPr>
              <w:widowControl w:val="0"/>
              <w:jc w:val="both"/>
              <w:rPr>
                <w:rFonts w:ascii="Arial" w:hAnsi="Arial" w:cs="Arial"/>
                <w:bCs/>
                <w:sz w:val="20"/>
                <w:szCs w:val="20"/>
              </w:rPr>
            </w:pPr>
          </w:p>
        </w:tc>
      </w:tr>
      <w:tr w:rsidR="00552E30" w:rsidRPr="000515AA" w14:paraId="4B2B6CF3" w14:textId="77777777" w:rsidTr="00492111">
        <w:trPr>
          <w:trHeight w:val="445"/>
        </w:trPr>
        <w:tc>
          <w:tcPr>
            <w:tcW w:w="5000" w:type="pct"/>
            <w:gridSpan w:val="3"/>
            <w:vAlign w:val="center"/>
          </w:tcPr>
          <w:p w14:paraId="5E284D5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70A56C1C" w14:textId="77777777" w:rsidTr="00492111">
        <w:trPr>
          <w:trHeight w:val="340"/>
        </w:trPr>
        <w:tc>
          <w:tcPr>
            <w:tcW w:w="1438" w:type="pct"/>
            <w:vAlign w:val="center"/>
          </w:tcPr>
          <w:p w14:paraId="5BFF938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76CB4F12" w14:textId="77777777" w:rsidR="00552E30" w:rsidRPr="000515AA" w:rsidRDefault="00552E30" w:rsidP="00492111">
            <w:pPr>
              <w:widowControl w:val="0"/>
              <w:jc w:val="both"/>
              <w:rPr>
                <w:rFonts w:ascii="Arial" w:hAnsi="Arial" w:cs="Arial"/>
                <w:bCs/>
                <w:sz w:val="20"/>
                <w:szCs w:val="20"/>
              </w:rPr>
            </w:pPr>
          </w:p>
        </w:tc>
      </w:tr>
      <w:tr w:rsidR="00552E30" w:rsidRPr="000515AA" w14:paraId="1CD8296B" w14:textId="77777777" w:rsidTr="00492111">
        <w:trPr>
          <w:trHeight w:val="340"/>
        </w:trPr>
        <w:tc>
          <w:tcPr>
            <w:tcW w:w="1438" w:type="pct"/>
            <w:vAlign w:val="center"/>
          </w:tcPr>
          <w:p w14:paraId="153150B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1FF1DDD6" w14:textId="77777777" w:rsidR="00552E30" w:rsidRPr="000515AA" w:rsidRDefault="00552E30" w:rsidP="00492111">
            <w:pPr>
              <w:widowControl w:val="0"/>
              <w:jc w:val="both"/>
              <w:rPr>
                <w:rFonts w:ascii="Arial" w:hAnsi="Arial" w:cs="Arial"/>
                <w:bCs/>
                <w:sz w:val="20"/>
                <w:szCs w:val="20"/>
              </w:rPr>
            </w:pPr>
          </w:p>
        </w:tc>
      </w:tr>
      <w:tr w:rsidR="00552E30" w:rsidRPr="000515AA" w14:paraId="36DEFC4D" w14:textId="77777777" w:rsidTr="00492111">
        <w:trPr>
          <w:trHeight w:val="340"/>
        </w:trPr>
        <w:tc>
          <w:tcPr>
            <w:tcW w:w="1438" w:type="pct"/>
            <w:vAlign w:val="center"/>
          </w:tcPr>
          <w:p w14:paraId="2BB9BD12"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0F973528" w14:textId="77777777" w:rsidR="00552E30" w:rsidRPr="000515AA" w:rsidRDefault="00552E30" w:rsidP="00492111">
            <w:pPr>
              <w:widowControl w:val="0"/>
              <w:jc w:val="both"/>
              <w:rPr>
                <w:rFonts w:ascii="Arial" w:hAnsi="Arial" w:cs="Arial"/>
                <w:bCs/>
                <w:sz w:val="20"/>
                <w:szCs w:val="20"/>
              </w:rPr>
            </w:pPr>
          </w:p>
        </w:tc>
      </w:tr>
      <w:tr w:rsidR="00552E30" w:rsidRPr="000515AA" w14:paraId="11FE63C9" w14:textId="77777777" w:rsidTr="00492111">
        <w:trPr>
          <w:trHeight w:val="340"/>
        </w:trPr>
        <w:tc>
          <w:tcPr>
            <w:tcW w:w="1438" w:type="pct"/>
            <w:vAlign w:val="center"/>
          </w:tcPr>
          <w:p w14:paraId="2381D55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6E31DE3" w14:textId="77777777" w:rsidR="00552E30" w:rsidRPr="000515AA" w:rsidRDefault="00552E30" w:rsidP="00492111">
            <w:pPr>
              <w:widowControl w:val="0"/>
              <w:jc w:val="both"/>
              <w:rPr>
                <w:rFonts w:ascii="Arial" w:hAnsi="Arial" w:cs="Arial"/>
                <w:bCs/>
                <w:sz w:val="20"/>
                <w:szCs w:val="20"/>
              </w:rPr>
            </w:pPr>
          </w:p>
        </w:tc>
      </w:tr>
      <w:tr w:rsidR="00552E30" w:rsidRPr="000515AA" w14:paraId="23217698" w14:textId="77777777" w:rsidTr="00492111">
        <w:trPr>
          <w:trHeight w:val="340"/>
        </w:trPr>
        <w:tc>
          <w:tcPr>
            <w:tcW w:w="1438" w:type="pct"/>
            <w:vAlign w:val="center"/>
          </w:tcPr>
          <w:p w14:paraId="6746D31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231CCE42" w14:textId="77777777" w:rsidR="00552E30" w:rsidRPr="000515AA" w:rsidRDefault="00552E30" w:rsidP="00492111">
            <w:pPr>
              <w:widowControl w:val="0"/>
              <w:jc w:val="both"/>
              <w:rPr>
                <w:rFonts w:ascii="Arial" w:hAnsi="Arial" w:cs="Arial"/>
                <w:bCs/>
                <w:sz w:val="20"/>
                <w:szCs w:val="20"/>
              </w:rPr>
            </w:pPr>
          </w:p>
        </w:tc>
      </w:tr>
      <w:tr w:rsidR="00552E30" w:rsidRPr="000515AA" w14:paraId="5C51379A" w14:textId="77777777" w:rsidTr="00492111">
        <w:trPr>
          <w:trHeight w:val="340"/>
        </w:trPr>
        <w:tc>
          <w:tcPr>
            <w:tcW w:w="1438" w:type="pct"/>
            <w:vAlign w:val="center"/>
          </w:tcPr>
          <w:p w14:paraId="55CF7D0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13FC979E" w14:textId="77777777" w:rsidR="00552E30" w:rsidRPr="000515AA" w:rsidRDefault="00552E30" w:rsidP="00492111">
            <w:pPr>
              <w:widowControl w:val="0"/>
              <w:jc w:val="both"/>
              <w:rPr>
                <w:rFonts w:ascii="Arial" w:hAnsi="Arial" w:cs="Arial"/>
                <w:bCs/>
                <w:sz w:val="20"/>
                <w:szCs w:val="20"/>
              </w:rPr>
            </w:pPr>
          </w:p>
        </w:tc>
      </w:tr>
      <w:tr w:rsidR="00552E30" w:rsidRPr="000515AA" w14:paraId="382C8B6B" w14:textId="77777777" w:rsidTr="00492111">
        <w:trPr>
          <w:trHeight w:val="340"/>
        </w:trPr>
        <w:tc>
          <w:tcPr>
            <w:tcW w:w="1438" w:type="pct"/>
            <w:vAlign w:val="center"/>
          </w:tcPr>
          <w:p w14:paraId="32CEF96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62" w:type="pct"/>
            <w:gridSpan w:val="2"/>
            <w:vAlign w:val="center"/>
          </w:tcPr>
          <w:p w14:paraId="49435BFB" w14:textId="77777777" w:rsidR="00552E30" w:rsidRPr="000515AA" w:rsidRDefault="00552E30" w:rsidP="00492111">
            <w:pPr>
              <w:widowControl w:val="0"/>
              <w:jc w:val="both"/>
              <w:rPr>
                <w:rFonts w:ascii="Arial" w:hAnsi="Arial" w:cs="Arial"/>
                <w:bCs/>
                <w:sz w:val="20"/>
                <w:szCs w:val="20"/>
              </w:rPr>
            </w:pPr>
          </w:p>
        </w:tc>
      </w:tr>
      <w:tr w:rsidR="00552E30" w:rsidRPr="000515AA" w14:paraId="64291851" w14:textId="77777777" w:rsidTr="00492111">
        <w:trPr>
          <w:trHeight w:val="340"/>
        </w:trPr>
        <w:tc>
          <w:tcPr>
            <w:tcW w:w="1438" w:type="pct"/>
            <w:vAlign w:val="center"/>
          </w:tcPr>
          <w:p w14:paraId="1FED5C8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62" w:type="pct"/>
            <w:gridSpan w:val="2"/>
            <w:vAlign w:val="center"/>
          </w:tcPr>
          <w:p w14:paraId="7003FDB6" w14:textId="77777777" w:rsidR="00552E30" w:rsidRPr="000515AA" w:rsidRDefault="00552E30" w:rsidP="00492111">
            <w:pPr>
              <w:widowControl w:val="0"/>
              <w:jc w:val="both"/>
              <w:rPr>
                <w:rFonts w:ascii="Arial" w:hAnsi="Arial" w:cs="Arial"/>
                <w:bCs/>
                <w:sz w:val="20"/>
                <w:szCs w:val="20"/>
              </w:rPr>
            </w:pPr>
          </w:p>
        </w:tc>
      </w:tr>
      <w:tr w:rsidR="00552E30" w:rsidRPr="000515AA" w14:paraId="5C0509F3" w14:textId="77777777" w:rsidTr="00492111">
        <w:trPr>
          <w:trHeight w:val="340"/>
        </w:trPr>
        <w:tc>
          <w:tcPr>
            <w:tcW w:w="1438" w:type="pct"/>
            <w:vAlign w:val="center"/>
          </w:tcPr>
          <w:p w14:paraId="1796B62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62" w:type="pct"/>
            <w:gridSpan w:val="2"/>
            <w:vAlign w:val="center"/>
          </w:tcPr>
          <w:p w14:paraId="0BD741D4" w14:textId="77777777" w:rsidR="00552E30" w:rsidRPr="000515AA" w:rsidRDefault="00552E30" w:rsidP="00492111">
            <w:pPr>
              <w:widowControl w:val="0"/>
              <w:jc w:val="both"/>
              <w:rPr>
                <w:rFonts w:ascii="Arial" w:hAnsi="Arial" w:cs="Arial"/>
                <w:bCs/>
                <w:sz w:val="20"/>
                <w:szCs w:val="20"/>
              </w:rPr>
            </w:pPr>
          </w:p>
        </w:tc>
      </w:tr>
      <w:tr w:rsidR="00552E30" w:rsidRPr="000515AA" w14:paraId="7F56BFA3" w14:textId="77777777" w:rsidTr="00492111">
        <w:trPr>
          <w:trHeight w:val="384"/>
        </w:trPr>
        <w:tc>
          <w:tcPr>
            <w:tcW w:w="5000" w:type="pct"/>
            <w:gridSpan w:val="3"/>
            <w:vAlign w:val="center"/>
          </w:tcPr>
          <w:p w14:paraId="485BA85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55FEE2CD" w14:textId="77777777" w:rsidTr="00492111">
        <w:trPr>
          <w:trHeight w:val="340"/>
        </w:trPr>
        <w:tc>
          <w:tcPr>
            <w:tcW w:w="1444" w:type="pct"/>
            <w:gridSpan w:val="2"/>
            <w:vAlign w:val="center"/>
          </w:tcPr>
          <w:p w14:paraId="3E02D7D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56" w:type="pct"/>
            <w:vAlign w:val="center"/>
          </w:tcPr>
          <w:p w14:paraId="0E1EFDE5" w14:textId="77777777" w:rsidR="00552E30" w:rsidRPr="000515AA" w:rsidRDefault="00552E30" w:rsidP="00492111">
            <w:pPr>
              <w:widowControl w:val="0"/>
              <w:jc w:val="both"/>
              <w:rPr>
                <w:rFonts w:ascii="Arial" w:hAnsi="Arial" w:cs="Arial"/>
                <w:bCs/>
                <w:sz w:val="20"/>
                <w:szCs w:val="20"/>
              </w:rPr>
            </w:pPr>
          </w:p>
        </w:tc>
      </w:tr>
      <w:tr w:rsidR="00552E30" w:rsidRPr="000515AA" w14:paraId="378D0A8A" w14:textId="77777777" w:rsidTr="00492111">
        <w:trPr>
          <w:trHeight w:val="340"/>
        </w:trPr>
        <w:tc>
          <w:tcPr>
            <w:tcW w:w="1444" w:type="pct"/>
            <w:gridSpan w:val="2"/>
            <w:vAlign w:val="center"/>
          </w:tcPr>
          <w:p w14:paraId="2E4FBD8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56" w:type="pct"/>
            <w:vAlign w:val="center"/>
          </w:tcPr>
          <w:p w14:paraId="44276CFD" w14:textId="77777777" w:rsidR="00552E30" w:rsidRPr="000515AA" w:rsidRDefault="00552E30" w:rsidP="00492111">
            <w:pPr>
              <w:widowControl w:val="0"/>
              <w:jc w:val="both"/>
              <w:rPr>
                <w:rFonts w:ascii="Arial" w:hAnsi="Arial" w:cs="Arial"/>
                <w:bCs/>
                <w:sz w:val="20"/>
                <w:szCs w:val="20"/>
              </w:rPr>
            </w:pPr>
          </w:p>
        </w:tc>
      </w:tr>
      <w:tr w:rsidR="00552E30" w:rsidRPr="000515AA" w14:paraId="39E9578D" w14:textId="77777777" w:rsidTr="00492111">
        <w:trPr>
          <w:trHeight w:val="340"/>
        </w:trPr>
        <w:tc>
          <w:tcPr>
            <w:tcW w:w="1444" w:type="pct"/>
            <w:gridSpan w:val="2"/>
            <w:vAlign w:val="center"/>
          </w:tcPr>
          <w:p w14:paraId="38DA27C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56" w:type="pct"/>
            <w:vAlign w:val="center"/>
          </w:tcPr>
          <w:p w14:paraId="2435AAE2" w14:textId="77777777" w:rsidR="00552E30" w:rsidRPr="000515AA" w:rsidRDefault="00552E30" w:rsidP="00492111">
            <w:pPr>
              <w:widowControl w:val="0"/>
              <w:jc w:val="both"/>
              <w:rPr>
                <w:rFonts w:ascii="Arial" w:hAnsi="Arial" w:cs="Arial"/>
                <w:bCs/>
                <w:sz w:val="20"/>
                <w:szCs w:val="20"/>
              </w:rPr>
            </w:pPr>
          </w:p>
        </w:tc>
      </w:tr>
      <w:tr w:rsidR="00552E30" w:rsidRPr="000515AA" w14:paraId="42D0183D" w14:textId="77777777" w:rsidTr="00492111">
        <w:trPr>
          <w:trHeight w:val="340"/>
        </w:trPr>
        <w:tc>
          <w:tcPr>
            <w:tcW w:w="1444" w:type="pct"/>
            <w:gridSpan w:val="2"/>
            <w:vAlign w:val="center"/>
          </w:tcPr>
          <w:p w14:paraId="47D07F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56" w:type="pct"/>
            <w:vAlign w:val="center"/>
          </w:tcPr>
          <w:p w14:paraId="24BB5C49" w14:textId="77777777" w:rsidR="00552E30" w:rsidRPr="000515AA" w:rsidRDefault="00552E30" w:rsidP="00492111">
            <w:pPr>
              <w:widowControl w:val="0"/>
              <w:jc w:val="both"/>
              <w:rPr>
                <w:rFonts w:ascii="Arial" w:hAnsi="Arial" w:cs="Arial"/>
                <w:bCs/>
                <w:sz w:val="20"/>
                <w:szCs w:val="20"/>
              </w:rPr>
            </w:pPr>
          </w:p>
        </w:tc>
      </w:tr>
    </w:tbl>
    <w:p w14:paraId="443EAD15" w14:textId="77777777" w:rsidR="00552E30" w:rsidRPr="000515AA" w:rsidRDefault="00552E30" w:rsidP="00552E30">
      <w:pPr>
        <w:widowControl w:val="0"/>
        <w:jc w:val="both"/>
        <w:rPr>
          <w:rFonts w:ascii="Arial" w:hAnsi="Arial" w:cs="Arial"/>
          <w:bCs/>
          <w:sz w:val="18"/>
          <w:szCs w:val="18"/>
        </w:rPr>
      </w:pPr>
    </w:p>
    <w:p w14:paraId="3382DF10" w14:textId="6744FD6C"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008D39B8" w14:textId="77777777" w:rsidR="00722C0C" w:rsidRDefault="00722C0C" w:rsidP="00552E30">
      <w:pPr>
        <w:widowControl w:val="0"/>
        <w:jc w:val="both"/>
        <w:rPr>
          <w:rFonts w:ascii="Arial" w:hAnsi="Arial" w:cs="Arial"/>
          <w:bCs/>
          <w:sz w:val="18"/>
          <w:szCs w:val="18"/>
        </w:rPr>
      </w:pPr>
    </w:p>
    <w:p w14:paraId="3EB439E3" w14:textId="4FF40A20"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w:t>
      </w:r>
      <w:r w:rsidR="00923E87">
        <w:rPr>
          <w:rFonts w:ascii="Arial" w:hAnsi="Arial" w:cs="Arial"/>
          <w:b/>
          <w:bCs/>
          <w:sz w:val="20"/>
          <w:szCs w:val="20"/>
        </w:rPr>
        <w:t xml:space="preserve"> POSTĘPOWANIEM</w:t>
      </w:r>
      <w:r w:rsidR="006E424D" w:rsidRPr="000515AA">
        <w:rPr>
          <w:rFonts w:ascii="Arial" w:hAnsi="Arial" w:cs="Arial"/>
          <w:b/>
          <w:bCs/>
          <w:sz w:val="20"/>
          <w:szCs w:val="20"/>
        </w:rPr>
        <w:t xml:space="preserve"> ZA CENĘ</w:t>
      </w:r>
      <w:r w:rsidRPr="000515AA">
        <w:rPr>
          <w:rFonts w:ascii="Arial" w:hAnsi="Arial" w:cs="Arial"/>
          <w:b/>
          <w:bCs/>
          <w:sz w:val="20"/>
          <w:szCs w:val="20"/>
        </w:rPr>
        <w:t>:</w:t>
      </w:r>
    </w:p>
    <w:p w14:paraId="231D8179" w14:textId="77777777" w:rsidR="00552E30" w:rsidRPr="000515AA" w:rsidRDefault="00552E30" w:rsidP="0070676B">
      <w:pPr>
        <w:widowControl w:val="0"/>
        <w:ind w:left="567" w:hanging="283"/>
        <w:jc w:val="both"/>
        <w:rPr>
          <w:rFonts w:ascii="Arial" w:hAnsi="Arial" w:cs="Arial"/>
          <w:b/>
          <w:bCs/>
          <w:sz w:val="20"/>
          <w:szCs w:val="20"/>
        </w:rPr>
      </w:pPr>
    </w:p>
    <w:p w14:paraId="3DFCC7CA" w14:textId="0A8FE8FF" w:rsidR="00552E30"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Brutto</w:t>
      </w:r>
      <w:r w:rsidR="00552E30" w:rsidRPr="000515AA">
        <w:rPr>
          <w:rFonts w:ascii="Arial" w:hAnsi="Arial" w:cs="Arial"/>
          <w:sz w:val="20"/>
          <w:szCs w:val="20"/>
        </w:rPr>
        <w:t xml:space="preserve">: </w:t>
      </w:r>
      <w:r w:rsidR="00351EFD" w:rsidRPr="000515AA">
        <w:rPr>
          <w:rFonts w:ascii="Arial" w:hAnsi="Arial" w:cs="Arial"/>
          <w:sz w:val="20"/>
          <w:szCs w:val="20"/>
        </w:rPr>
        <w:tab/>
      </w:r>
      <w:r w:rsidR="00552E30" w:rsidRPr="000515AA">
        <w:rPr>
          <w:rFonts w:ascii="Arial" w:hAnsi="Arial" w:cs="Arial"/>
          <w:sz w:val="20"/>
          <w:szCs w:val="20"/>
        </w:rPr>
        <w:tab/>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05261EC1" w14:textId="55B16D14" w:rsidR="00D009F1"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(słownie brutto: ……………………………………………………………………)</w:t>
      </w:r>
    </w:p>
    <w:p w14:paraId="25895924" w14:textId="7559E065"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Podatek VAT</w:t>
      </w:r>
      <w:r w:rsidR="00ED4F91">
        <w:rPr>
          <w:rFonts w:ascii="Arial" w:hAnsi="Arial" w:cs="Arial"/>
          <w:sz w:val="20"/>
          <w:szCs w:val="20"/>
        </w:rPr>
        <w:t xml:space="preserve"> </w:t>
      </w:r>
      <w:r w:rsidR="004A1E0D">
        <w:rPr>
          <w:rFonts w:ascii="Arial" w:hAnsi="Arial" w:cs="Arial"/>
          <w:sz w:val="20"/>
          <w:szCs w:val="20"/>
        </w:rPr>
        <w:t xml:space="preserve">     -      </w:t>
      </w:r>
      <w:proofErr w:type="gramStart"/>
      <w:r w:rsidR="004A1E0D">
        <w:rPr>
          <w:rFonts w:ascii="Arial" w:hAnsi="Arial" w:cs="Arial"/>
          <w:sz w:val="20"/>
          <w:szCs w:val="20"/>
        </w:rPr>
        <w:t xml:space="preserve"> ..</w:t>
      </w:r>
      <w:r w:rsidR="00ED4F91">
        <w:rPr>
          <w:rFonts w:ascii="Arial" w:hAnsi="Arial" w:cs="Arial"/>
          <w:sz w:val="20"/>
          <w:szCs w:val="20"/>
        </w:rPr>
        <w:t>…..</w:t>
      </w:r>
      <w:proofErr w:type="gramEnd"/>
      <w:r w:rsidR="00ED4F91">
        <w:rPr>
          <w:rFonts w:ascii="Arial" w:hAnsi="Arial" w:cs="Arial"/>
          <w:sz w:val="20"/>
          <w:szCs w:val="20"/>
        </w:rPr>
        <w:t xml:space="preserve"> </w:t>
      </w:r>
      <w:r w:rsidR="004A1E0D">
        <w:rPr>
          <w:rFonts w:ascii="Arial" w:hAnsi="Arial" w:cs="Arial"/>
          <w:sz w:val="20"/>
          <w:szCs w:val="20"/>
        </w:rPr>
        <w:t xml:space="preserve"> </w:t>
      </w:r>
      <w:r w:rsidR="00ED4F91">
        <w:rPr>
          <w:rFonts w:ascii="Arial" w:hAnsi="Arial" w:cs="Arial"/>
          <w:sz w:val="20"/>
          <w:szCs w:val="20"/>
        </w:rPr>
        <w:t xml:space="preserve">%  </w:t>
      </w:r>
    </w:p>
    <w:p w14:paraId="212D7BDE" w14:textId="25C849D1" w:rsidR="00552E30"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Ne</w:t>
      </w:r>
      <w:r w:rsidR="00552E30" w:rsidRPr="000515AA">
        <w:rPr>
          <w:rFonts w:ascii="Arial" w:hAnsi="Arial" w:cs="Arial"/>
          <w:sz w:val="20"/>
          <w:szCs w:val="20"/>
        </w:rPr>
        <w:t xml:space="preserve">tto: </w:t>
      </w:r>
      <w:r w:rsidR="00552E30" w:rsidRPr="000515AA">
        <w:rPr>
          <w:rFonts w:ascii="Arial" w:hAnsi="Arial" w:cs="Arial"/>
          <w:sz w:val="20"/>
          <w:szCs w:val="20"/>
        </w:rPr>
        <w:tab/>
      </w:r>
      <w:r w:rsidR="00351EFD" w:rsidRPr="000515AA">
        <w:rPr>
          <w:rFonts w:ascii="Arial" w:hAnsi="Arial" w:cs="Arial"/>
          <w:sz w:val="20"/>
          <w:szCs w:val="20"/>
        </w:rPr>
        <w:tab/>
      </w:r>
      <w:r w:rsidR="00552E30" w:rsidRPr="000515AA">
        <w:rPr>
          <w:rFonts w:ascii="Arial" w:hAnsi="Arial" w:cs="Arial"/>
          <w:sz w:val="20"/>
          <w:szCs w:val="20"/>
        </w:rPr>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35DC687C" w14:textId="77777777" w:rsidR="00552E30" w:rsidRPr="000515AA" w:rsidRDefault="00552E30" w:rsidP="006E424D">
      <w:pPr>
        <w:autoSpaceDE w:val="0"/>
        <w:spacing w:line="360" w:lineRule="auto"/>
        <w:ind w:left="284"/>
        <w:rPr>
          <w:rFonts w:ascii="Arial" w:hAnsi="Arial" w:cs="Arial"/>
          <w:b/>
          <w:sz w:val="8"/>
          <w:szCs w:val="8"/>
        </w:rPr>
      </w:pPr>
    </w:p>
    <w:p w14:paraId="63A1261A" w14:textId="14028332" w:rsidR="00552E30" w:rsidRPr="000515AA" w:rsidRDefault="00552E30" w:rsidP="006E424D">
      <w:pPr>
        <w:autoSpaceDE w:val="0"/>
        <w:spacing w:line="480" w:lineRule="auto"/>
        <w:ind w:left="284"/>
        <w:rPr>
          <w:rFonts w:ascii="Arial" w:eastAsia="TimesNewRoman" w:hAnsi="Arial" w:cs="Arial"/>
          <w:i/>
          <w:iCs/>
          <w:sz w:val="20"/>
          <w:szCs w:val="20"/>
        </w:rPr>
      </w:pPr>
      <w:r w:rsidRPr="000515AA">
        <w:rPr>
          <w:rFonts w:ascii="Arial" w:hAnsi="Arial" w:cs="Arial"/>
          <w:i/>
          <w:iCs/>
          <w:sz w:val="20"/>
          <w:szCs w:val="20"/>
        </w:rPr>
        <w:t>Powy</w:t>
      </w:r>
      <w:r w:rsidRPr="000515AA">
        <w:rPr>
          <w:rFonts w:ascii="Arial" w:eastAsia="TimesNewRoman" w:hAnsi="Arial" w:cs="Arial"/>
          <w:i/>
          <w:iCs/>
          <w:sz w:val="20"/>
          <w:szCs w:val="20"/>
        </w:rPr>
        <w:t>ż</w:t>
      </w:r>
      <w:r w:rsidRPr="000515AA">
        <w:rPr>
          <w:rFonts w:ascii="Arial" w:hAnsi="Arial" w:cs="Arial"/>
          <w:i/>
          <w:iCs/>
          <w:sz w:val="20"/>
          <w:szCs w:val="20"/>
        </w:rPr>
        <w:t>sza cena zawiera</w:t>
      </w:r>
      <w:r w:rsidRPr="000515AA">
        <w:rPr>
          <w:rFonts w:ascii="Arial" w:eastAsia="TimesNewRoman" w:hAnsi="Arial" w:cs="Arial"/>
          <w:i/>
          <w:iCs/>
          <w:sz w:val="20"/>
          <w:szCs w:val="20"/>
        </w:rPr>
        <w:t xml:space="preserve"> </w:t>
      </w:r>
      <w:r w:rsidRPr="000515AA">
        <w:rPr>
          <w:rFonts w:ascii="Arial" w:hAnsi="Arial" w:cs="Arial"/>
          <w:i/>
          <w:iCs/>
          <w:sz w:val="20"/>
          <w:szCs w:val="20"/>
        </w:rPr>
        <w:t>wszystkie koszty zwi</w:t>
      </w:r>
      <w:r w:rsidRPr="000515AA">
        <w:rPr>
          <w:rFonts w:ascii="Arial" w:eastAsia="TimesNewRoman" w:hAnsi="Arial" w:cs="Arial"/>
          <w:i/>
          <w:iCs/>
          <w:sz w:val="20"/>
          <w:szCs w:val="20"/>
        </w:rPr>
        <w:t>ą</w:t>
      </w:r>
      <w:r w:rsidRPr="000515AA">
        <w:rPr>
          <w:rFonts w:ascii="Arial" w:hAnsi="Arial" w:cs="Arial"/>
          <w:i/>
          <w:iCs/>
          <w:sz w:val="20"/>
          <w:szCs w:val="20"/>
        </w:rPr>
        <w:t>zane z realizacj</w:t>
      </w:r>
      <w:r w:rsidRPr="000515AA">
        <w:rPr>
          <w:rFonts w:ascii="Arial" w:eastAsia="TimesNewRoman" w:hAnsi="Arial" w:cs="Arial"/>
          <w:i/>
          <w:iCs/>
          <w:sz w:val="20"/>
          <w:szCs w:val="20"/>
        </w:rPr>
        <w:t>ą zamówienia.</w:t>
      </w:r>
    </w:p>
    <w:p w14:paraId="13C04A7F" w14:textId="22B55123" w:rsidR="006905D2" w:rsidRPr="00A94349" w:rsidRDefault="005C4AE6" w:rsidP="00A94349">
      <w:pPr>
        <w:pStyle w:val="Akapitzlist"/>
        <w:numPr>
          <w:ilvl w:val="0"/>
          <w:numId w:val="7"/>
        </w:numPr>
        <w:autoSpaceDE w:val="0"/>
        <w:spacing w:after="80" w:line="276" w:lineRule="auto"/>
        <w:ind w:left="284" w:right="-1" w:hanging="284"/>
        <w:jc w:val="both"/>
        <w:rPr>
          <w:rFonts w:ascii="Arial" w:hAnsi="Arial" w:cs="Arial"/>
          <w:sz w:val="20"/>
          <w:szCs w:val="20"/>
          <w:lang w:val="pl-PL" w:eastAsia="x-none"/>
        </w:rPr>
      </w:pPr>
      <w:r w:rsidRPr="005C4AE6">
        <w:rPr>
          <w:rFonts w:ascii="Arial" w:hAnsi="Arial" w:cs="Arial"/>
          <w:b/>
          <w:bCs/>
          <w:sz w:val="20"/>
          <w:szCs w:val="20"/>
          <w:lang w:eastAsia="x-none"/>
        </w:rPr>
        <w:t>Oświadczam/y</w:t>
      </w:r>
      <w:r w:rsidRPr="005C4AE6">
        <w:rPr>
          <w:rFonts w:ascii="Arial" w:hAnsi="Arial" w:cs="Arial"/>
          <w:sz w:val="20"/>
          <w:szCs w:val="20"/>
          <w:lang w:eastAsia="x-none"/>
        </w:rPr>
        <w:t xml:space="preserve">, </w:t>
      </w:r>
      <w:r w:rsidRPr="005C4AE6">
        <w:rPr>
          <w:rFonts w:ascii="Arial" w:hAnsi="Arial" w:cs="Arial"/>
          <w:bCs/>
          <w:sz w:val="20"/>
          <w:szCs w:val="20"/>
        </w:rPr>
        <w:t xml:space="preserve">że przedmiot zamówienia realizowany będzie przez </w:t>
      </w:r>
      <w:r w:rsidRPr="005C4AE6">
        <w:rPr>
          <w:rFonts w:ascii="Arial" w:hAnsi="Arial" w:cs="Arial"/>
          <w:b/>
          <w:bCs/>
          <w:sz w:val="20"/>
          <w:szCs w:val="20"/>
        </w:rPr>
        <w:t xml:space="preserve">Projektanta branży </w:t>
      </w:r>
      <w:r w:rsidR="00A94349">
        <w:rPr>
          <w:rFonts w:ascii="Arial" w:hAnsi="Arial" w:cs="Arial"/>
          <w:b/>
          <w:bCs/>
          <w:sz w:val="20"/>
          <w:szCs w:val="20"/>
        </w:rPr>
        <w:t xml:space="preserve">drogowej </w:t>
      </w:r>
      <w:r w:rsidR="009C4C6A" w:rsidRPr="005C4AE6">
        <w:rPr>
          <w:rFonts w:ascii="Arial" w:hAnsi="Arial" w:cs="Arial"/>
          <w:b/>
          <w:bCs/>
          <w:sz w:val="20"/>
          <w:szCs w:val="20"/>
          <w:lang w:val="pl-PL"/>
        </w:rPr>
        <w:t xml:space="preserve"> </w:t>
      </w:r>
      <w:r w:rsidRPr="004527B0">
        <w:rPr>
          <w:rFonts w:ascii="Arial" w:hAnsi="Arial" w:cs="Arial"/>
          <w:sz w:val="20"/>
          <w:szCs w:val="20"/>
          <w:u w:val="single"/>
        </w:rPr>
        <w:t xml:space="preserve">legitymującego się </w:t>
      </w:r>
      <w:r w:rsidR="006905D2" w:rsidRPr="004527B0">
        <w:rPr>
          <w:rFonts w:ascii="Arial" w:hAnsi="Arial" w:cs="Arial"/>
          <w:sz w:val="20"/>
          <w:szCs w:val="20"/>
          <w:u w:val="single"/>
        </w:rPr>
        <w:t>dodatkowym (ponad wymagane w ramach warunku udziału w</w:t>
      </w:r>
      <w:r w:rsidR="00A94349">
        <w:rPr>
          <w:rFonts w:ascii="Arial" w:hAnsi="Arial" w:cs="Arial"/>
          <w:sz w:val="20"/>
          <w:szCs w:val="20"/>
          <w:u w:val="single"/>
        </w:rPr>
        <w:t xml:space="preserve"> </w:t>
      </w:r>
      <w:r w:rsidR="006905D2" w:rsidRPr="004527B0">
        <w:rPr>
          <w:rFonts w:ascii="Arial" w:hAnsi="Arial" w:cs="Arial"/>
          <w:sz w:val="20"/>
          <w:szCs w:val="20"/>
          <w:u w:val="single"/>
        </w:rPr>
        <w:t xml:space="preserve">postępowaniu) </w:t>
      </w:r>
      <w:r w:rsidR="006905D2" w:rsidRPr="004527B0">
        <w:rPr>
          <w:rFonts w:ascii="Arial" w:hAnsi="Arial" w:cs="Arial"/>
          <w:sz w:val="20"/>
          <w:szCs w:val="20"/>
          <w:u w:val="single"/>
          <w:lang w:eastAsia="pl-PL"/>
        </w:rPr>
        <w:t>doświadczeniem</w:t>
      </w:r>
      <w:r w:rsidR="006905D2" w:rsidRPr="006905D2">
        <w:rPr>
          <w:rFonts w:ascii="Arial" w:hAnsi="Arial" w:cs="Arial"/>
          <w:sz w:val="20"/>
          <w:szCs w:val="20"/>
          <w:lang w:eastAsia="pl-PL"/>
        </w:rPr>
        <w:t xml:space="preserve"> </w:t>
      </w:r>
      <w:r w:rsidR="006905D2" w:rsidRPr="006905D2">
        <w:rPr>
          <w:rFonts w:ascii="Arial" w:eastAsia="Calibri" w:hAnsi="Arial" w:cs="Arial"/>
          <w:bCs/>
          <w:sz w:val="20"/>
          <w:szCs w:val="20"/>
        </w:rPr>
        <w:t>polegając</w:t>
      </w:r>
      <w:r w:rsidR="006905D2">
        <w:rPr>
          <w:rFonts w:ascii="Arial" w:eastAsia="Calibri" w:hAnsi="Arial" w:cs="Arial"/>
          <w:bCs/>
          <w:sz w:val="20"/>
          <w:szCs w:val="20"/>
        </w:rPr>
        <w:t>ym</w:t>
      </w:r>
      <w:r w:rsidR="006905D2" w:rsidRPr="006905D2">
        <w:rPr>
          <w:rFonts w:ascii="Arial" w:eastAsia="Calibri" w:hAnsi="Arial" w:cs="Arial"/>
          <w:bCs/>
          <w:sz w:val="20"/>
          <w:szCs w:val="20"/>
        </w:rPr>
        <w:t xml:space="preserve"> na wykonaniu</w:t>
      </w:r>
      <w:r w:rsidR="006905D2" w:rsidRPr="006905D2">
        <w:rPr>
          <w:rFonts w:ascii="Arial" w:hAnsi="Arial" w:cs="Arial"/>
          <w:sz w:val="20"/>
          <w:szCs w:val="20"/>
          <w:lang w:eastAsia="pl-PL"/>
        </w:rPr>
        <w:t xml:space="preserve"> </w:t>
      </w:r>
      <w:r w:rsidR="006905D2">
        <w:rPr>
          <w:rFonts w:ascii="Arial" w:hAnsi="Arial" w:cs="Arial"/>
          <w:sz w:val="20"/>
          <w:szCs w:val="20"/>
          <w:lang w:eastAsia="pl-PL"/>
        </w:rPr>
        <w:t xml:space="preserve">dokumentacji </w:t>
      </w:r>
      <w:r w:rsidR="006905D2" w:rsidRPr="006905D2">
        <w:rPr>
          <w:rFonts w:ascii="Arial" w:eastAsia="Calibri" w:hAnsi="Arial" w:cs="Arial"/>
          <w:bCs/>
          <w:sz w:val="20"/>
          <w:szCs w:val="20"/>
        </w:rPr>
        <w:t>projekt</w:t>
      </w:r>
      <w:r w:rsidR="006905D2">
        <w:rPr>
          <w:rFonts w:ascii="Arial" w:eastAsia="Calibri" w:hAnsi="Arial" w:cs="Arial"/>
          <w:bCs/>
          <w:sz w:val="20"/>
          <w:szCs w:val="20"/>
        </w:rPr>
        <w:t>owych</w:t>
      </w:r>
      <w:r w:rsidR="006905D2" w:rsidRPr="006905D2">
        <w:rPr>
          <w:rFonts w:ascii="Arial" w:eastAsia="Calibri" w:hAnsi="Arial" w:cs="Arial"/>
          <w:bCs/>
          <w:sz w:val="20"/>
          <w:szCs w:val="20"/>
        </w:rPr>
        <w:t xml:space="preserve"> </w:t>
      </w:r>
      <w:r w:rsidR="00A94349" w:rsidRPr="00A94349">
        <w:rPr>
          <w:rFonts w:ascii="Arial" w:hAnsi="Arial" w:cs="Arial"/>
          <w:bCs/>
          <w:sz w:val="20"/>
          <w:szCs w:val="20"/>
        </w:rPr>
        <w:t xml:space="preserve">w zakresie budowy i/lub rozbudowy i/lub przebudowy drogi klasy min. Z  zakończoną uzyskaniem </w:t>
      </w:r>
      <w:r w:rsidR="004A1E0D">
        <w:rPr>
          <w:rFonts w:ascii="Arial" w:hAnsi="Arial" w:cs="Arial"/>
          <w:bCs/>
          <w:sz w:val="20"/>
          <w:szCs w:val="20"/>
        </w:rPr>
        <w:t xml:space="preserve">decyzji o </w:t>
      </w:r>
      <w:r w:rsidR="00A94349" w:rsidRPr="00A94349">
        <w:rPr>
          <w:rFonts w:ascii="Arial" w:hAnsi="Arial" w:cs="Arial"/>
          <w:bCs/>
          <w:sz w:val="20"/>
          <w:szCs w:val="20"/>
        </w:rPr>
        <w:t>pozwoleni</w:t>
      </w:r>
      <w:r w:rsidR="004A1E0D">
        <w:rPr>
          <w:rFonts w:ascii="Arial" w:hAnsi="Arial" w:cs="Arial"/>
          <w:bCs/>
          <w:sz w:val="20"/>
          <w:szCs w:val="20"/>
        </w:rPr>
        <w:t>u</w:t>
      </w:r>
      <w:r w:rsidR="00A94349" w:rsidRPr="00A94349">
        <w:rPr>
          <w:rFonts w:ascii="Arial" w:hAnsi="Arial" w:cs="Arial"/>
          <w:bCs/>
          <w:sz w:val="20"/>
          <w:szCs w:val="20"/>
        </w:rPr>
        <w:t xml:space="preserve"> na budowę lub decyzji </w:t>
      </w:r>
      <w:proofErr w:type="spellStart"/>
      <w:r w:rsidR="00A94349" w:rsidRPr="00A94349">
        <w:rPr>
          <w:rFonts w:ascii="Arial" w:hAnsi="Arial" w:cs="Arial"/>
          <w:bCs/>
          <w:sz w:val="20"/>
          <w:szCs w:val="20"/>
        </w:rPr>
        <w:t>Z</w:t>
      </w:r>
      <w:r w:rsidR="004A1E0D">
        <w:rPr>
          <w:rFonts w:ascii="Arial" w:hAnsi="Arial" w:cs="Arial"/>
          <w:bCs/>
          <w:sz w:val="20"/>
          <w:szCs w:val="20"/>
        </w:rPr>
        <w:t>R</w:t>
      </w:r>
      <w:r w:rsidR="00A94349" w:rsidRPr="00A94349">
        <w:rPr>
          <w:rFonts w:ascii="Arial" w:hAnsi="Arial" w:cs="Arial"/>
          <w:bCs/>
          <w:sz w:val="20"/>
          <w:szCs w:val="20"/>
        </w:rPr>
        <w:t>iD</w:t>
      </w:r>
      <w:proofErr w:type="spellEnd"/>
      <w:r w:rsidR="00A94349">
        <w:rPr>
          <w:rFonts w:ascii="Arial" w:hAnsi="Arial" w:cs="Arial"/>
          <w:bCs/>
          <w:sz w:val="20"/>
          <w:szCs w:val="20"/>
        </w:rPr>
        <w:t xml:space="preserve"> </w:t>
      </w:r>
      <w:r w:rsidR="006905D2" w:rsidRPr="00A94349">
        <w:rPr>
          <w:rFonts w:ascii="Arial" w:eastAsia="Arial Unicode MS" w:hAnsi="Arial" w:cs="Arial"/>
          <w:bCs/>
          <w:sz w:val="20"/>
          <w:szCs w:val="20"/>
        </w:rPr>
        <w:t>– pozyskane w ramach następujących zadań:</w:t>
      </w:r>
    </w:p>
    <w:p w14:paraId="27748A77" w14:textId="03584411" w:rsidR="006905D2" w:rsidRPr="006905D2" w:rsidRDefault="006905D2" w:rsidP="006905D2">
      <w:pPr>
        <w:pStyle w:val="Akapitzlist"/>
        <w:spacing w:line="276" w:lineRule="auto"/>
        <w:ind w:left="284"/>
        <w:jc w:val="both"/>
        <w:rPr>
          <w:rFonts w:ascii="Arial" w:hAnsi="Arial" w:cs="Arial"/>
          <w:sz w:val="20"/>
          <w:szCs w:val="20"/>
          <w:lang w:eastAsia="x-none"/>
        </w:rPr>
      </w:pPr>
      <w:r w:rsidRPr="006905D2">
        <w:rPr>
          <w:rFonts w:ascii="Arial" w:hAnsi="Arial" w:cs="Arial"/>
          <w:i/>
          <w:sz w:val="16"/>
          <w:szCs w:val="16"/>
        </w:rPr>
        <w:t>UWAGA – w ramach niniejszego punktu należy</w:t>
      </w:r>
      <w:r w:rsidRPr="006905D2">
        <w:rPr>
          <w:rFonts w:ascii="Arial" w:hAnsi="Arial" w:cs="Arial"/>
          <w:bCs/>
          <w:i/>
          <w:sz w:val="16"/>
          <w:szCs w:val="16"/>
        </w:rPr>
        <w:t xml:space="preserve"> wskazać jedynie dodatkowe doświadczenie osoby na stanowisko Projektanta branży </w:t>
      </w:r>
      <w:r w:rsidR="00A94349">
        <w:rPr>
          <w:rFonts w:ascii="Arial" w:hAnsi="Arial" w:cs="Arial"/>
          <w:bCs/>
          <w:i/>
          <w:sz w:val="16"/>
          <w:szCs w:val="16"/>
        </w:rPr>
        <w:t xml:space="preserve">drogowej </w:t>
      </w:r>
      <w:r w:rsidRPr="006905D2">
        <w:rPr>
          <w:rFonts w:ascii="Arial" w:hAnsi="Arial" w:cs="Arial"/>
          <w:bCs/>
          <w:i/>
          <w:sz w:val="16"/>
          <w:szCs w:val="16"/>
        </w:rPr>
        <w:t>(tj. doświadczenie wykazywane na potrzeby kryterium oceny ofert) – w pkt tym nie należy podawać doświadczenia tej osoby na potrzeby wykazania spełniania warunku udziału w postępowaniu lub innego ogólnego doświadczenia tej osoby.</w:t>
      </w:r>
    </w:p>
    <w:p w14:paraId="14BEFFC7" w14:textId="77777777" w:rsidR="005C4AE6" w:rsidRPr="005C4AE6" w:rsidRDefault="005C4AE6" w:rsidP="005C4AE6">
      <w:pPr>
        <w:pStyle w:val="Akapitzlist"/>
        <w:autoSpaceDE w:val="0"/>
        <w:spacing w:line="276" w:lineRule="auto"/>
        <w:ind w:left="284" w:right="-1"/>
        <w:jc w:val="both"/>
        <w:rPr>
          <w:rFonts w:ascii="Arial" w:hAnsi="Arial" w:cs="Arial"/>
          <w:sz w:val="16"/>
          <w:szCs w:val="16"/>
          <w:lang w:val="pl-PL" w:eastAsia="x-none"/>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2"/>
      </w:tblGrid>
      <w:tr w:rsidR="005C4AE6" w:rsidRPr="000515AA" w14:paraId="6A010AA6" w14:textId="77777777" w:rsidTr="00F104B5">
        <w:tc>
          <w:tcPr>
            <w:tcW w:w="567" w:type="dxa"/>
            <w:vAlign w:val="center"/>
          </w:tcPr>
          <w:p w14:paraId="3A38F999"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Lp.</w:t>
            </w:r>
          </w:p>
        </w:tc>
        <w:tc>
          <w:tcPr>
            <w:tcW w:w="8782" w:type="dxa"/>
          </w:tcPr>
          <w:p w14:paraId="36CC2AE4"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51962B2B" w14:textId="2A89C682" w:rsidR="005C4AE6" w:rsidRPr="000515AA" w:rsidRDefault="006905D2" w:rsidP="00F104B5">
            <w:pPr>
              <w:tabs>
                <w:tab w:val="left" w:pos="426"/>
              </w:tabs>
              <w:autoSpaceDE w:val="0"/>
              <w:spacing w:line="360" w:lineRule="auto"/>
              <w:jc w:val="both"/>
              <w:rPr>
                <w:rFonts w:ascii="Arial" w:hAnsi="Arial" w:cs="Arial"/>
                <w:iCs/>
                <w:sz w:val="20"/>
                <w:szCs w:val="20"/>
              </w:rPr>
            </w:pPr>
            <w:r>
              <w:rPr>
                <w:rFonts w:ascii="Arial" w:hAnsi="Arial" w:cs="Arial"/>
                <w:iCs/>
                <w:sz w:val="20"/>
                <w:szCs w:val="20"/>
              </w:rPr>
              <w:t>Dodatkowe d</w:t>
            </w:r>
            <w:r w:rsidR="005C4AE6" w:rsidRPr="000515AA">
              <w:rPr>
                <w:rFonts w:ascii="Arial" w:hAnsi="Arial" w:cs="Arial"/>
                <w:iCs/>
                <w:sz w:val="20"/>
                <w:szCs w:val="20"/>
              </w:rPr>
              <w:t xml:space="preserve">oświadczenie zawodowe projektanta branży </w:t>
            </w:r>
            <w:r w:rsidR="00A94349">
              <w:rPr>
                <w:rFonts w:ascii="Arial" w:hAnsi="Arial" w:cs="Arial"/>
                <w:iCs/>
                <w:sz w:val="20"/>
                <w:szCs w:val="20"/>
              </w:rPr>
              <w:t xml:space="preserve">drogowej </w:t>
            </w:r>
          </w:p>
          <w:p w14:paraId="0902EF42"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50A17A43"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Imię i Nazwisko ………………………………………………………</w:t>
            </w:r>
            <w:proofErr w:type="gramStart"/>
            <w:r w:rsidRPr="000515AA">
              <w:rPr>
                <w:rFonts w:ascii="Arial" w:hAnsi="Arial" w:cs="Arial"/>
                <w:iCs/>
                <w:sz w:val="20"/>
                <w:szCs w:val="20"/>
              </w:rPr>
              <w:t>…….</w:t>
            </w:r>
            <w:proofErr w:type="gramEnd"/>
            <w:r w:rsidRPr="000515AA">
              <w:rPr>
                <w:rFonts w:ascii="Arial" w:hAnsi="Arial" w:cs="Arial"/>
                <w:iCs/>
                <w:sz w:val="20"/>
                <w:szCs w:val="20"/>
              </w:rPr>
              <w:t>.</w:t>
            </w:r>
          </w:p>
          <w:p w14:paraId="3C4BB3C2" w14:textId="77777777" w:rsidR="008E2866" w:rsidRPr="00F13B49" w:rsidRDefault="008E2866" w:rsidP="008E2866">
            <w:pPr>
              <w:tabs>
                <w:tab w:val="left" w:pos="426"/>
              </w:tabs>
              <w:autoSpaceDE w:val="0"/>
              <w:spacing w:after="120" w:line="360" w:lineRule="auto"/>
              <w:jc w:val="both"/>
              <w:rPr>
                <w:rFonts w:ascii="Arial" w:hAnsi="Arial" w:cs="Arial"/>
                <w:iCs/>
                <w:sz w:val="20"/>
                <w:szCs w:val="20"/>
                <w:vertAlign w:val="superscript"/>
              </w:rPr>
            </w:pPr>
            <w:r>
              <w:rPr>
                <w:rFonts w:ascii="Arial" w:hAnsi="Arial" w:cs="Arial"/>
                <w:iCs/>
                <w:sz w:val="20"/>
                <w:szCs w:val="20"/>
              </w:rPr>
              <w:t xml:space="preserve">Forma </w:t>
            </w:r>
            <w:proofErr w:type="gramStart"/>
            <w:r>
              <w:rPr>
                <w:rFonts w:ascii="Arial" w:hAnsi="Arial" w:cs="Arial"/>
                <w:iCs/>
                <w:sz w:val="20"/>
                <w:szCs w:val="20"/>
              </w:rPr>
              <w:t xml:space="preserve">dysponowania:  </w:t>
            </w:r>
            <w:r w:rsidRPr="00F13B49">
              <w:rPr>
                <w:rFonts w:ascii="Arial" w:hAnsi="Arial" w:cs="Arial"/>
                <w:i/>
                <w:sz w:val="20"/>
                <w:szCs w:val="20"/>
              </w:rPr>
              <w:t>bezpośrednie</w:t>
            </w:r>
            <w:proofErr w:type="gramEnd"/>
            <w:r w:rsidRPr="00F13B49">
              <w:rPr>
                <w:rFonts w:ascii="Arial" w:hAnsi="Arial" w:cs="Arial"/>
                <w:i/>
                <w:sz w:val="20"/>
                <w:szCs w:val="20"/>
              </w:rPr>
              <w:t xml:space="preserve"> / pośrednie</w:t>
            </w:r>
            <w:r>
              <w:rPr>
                <w:rFonts w:ascii="Arial" w:hAnsi="Arial" w:cs="Arial"/>
                <w:iCs/>
                <w:sz w:val="20"/>
                <w:szCs w:val="20"/>
              </w:rPr>
              <w:t xml:space="preserve"> </w:t>
            </w:r>
            <w:r w:rsidRPr="000515AA">
              <w:rPr>
                <w:rFonts w:ascii="Arial" w:hAnsi="Arial" w:cs="Arial"/>
                <w:bCs/>
                <w:sz w:val="20"/>
                <w:szCs w:val="20"/>
              </w:rPr>
              <w:t>*</w:t>
            </w:r>
          </w:p>
          <w:p w14:paraId="3027A028"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 xml:space="preserve">Numer uprawnień ……………………………………… z dnia ………………………………. </w:t>
            </w:r>
          </w:p>
          <w:p w14:paraId="64BE0CE1" w14:textId="7B37DF6A" w:rsidR="008E2866" w:rsidRPr="000515AA" w:rsidRDefault="008E2866" w:rsidP="008E2866">
            <w:pPr>
              <w:tabs>
                <w:tab w:val="left" w:pos="426"/>
              </w:tabs>
              <w:autoSpaceDE w:val="0"/>
              <w:spacing w:line="360" w:lineRule="auto"/>
              <w:jc w:val="both"/>
              <w:rPr>
                <w:rFonts w:ascii="Arial" w:hAnsi="Arial" w:cs="Arial"/>
                <w:iCs/>
                <w:sz w:val="20"/>
                <w:szCs w:val="20"/>
              </w:rPr>
            </w:pPr>
            <w:r>
              <w:rPr>
                <w:rFonts w:ascii="Arial" w:hAnsi="Arial" w:cs="Arial"/>
                <w:iCs/>
                <w:sz w:val="20"/>
                <w:szCs w:val="20"/>
              </w:rPr>
              <w:t>wykonał należycie poniższe zadania:</w:t>
            </w:r>
          </w:p>
        </w:tc>
      </w:tr>
      <w:tr w:rsidR="005C4AE6" w:rsidRPr="000515AA" w14:paraId="4AB6B240" w14:textId="77777777" w:rsidTr="00765E0E">
        <w:trPr>
          <w:trHeight w:val="3073"/>
        </w:trPr>
        <w:tc>
          <w:tcPr>
            <w:tcW w:w="567" w:type="dxa"/>
            <w:vAlign w:val="center"/>
          </w:tcPr>
          <w:p w14:paraId="45026642"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1</w:t>
            </w:r>
          </w:p>
        </w:tc>
        <w:tc>
          <w:tcPr>
            <w:tcW w:w="8782" w:type="dxa"/>
          </w:tcPr>
          <w:p w14:paraId="0819D7A8"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62730E2A"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2F33BB2"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845FEB7"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3049B7C7"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3798BF6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9F4068B"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21ABF5D0" w14:textId="07FD18CA"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D01F504" w14:textId="77777777" w:rsidR="00F4092B" w:rsidRPr="000515AA" w:rsidRDefault="00F4092B" w:rsidP="00F4092B">
            <w:pPr>
              <w:widowControl w:val="0"/>
              <w:spacing w:line="360" w:lineRule="auto"/>
              <w:ind w:left="318"/>
              <w:jc w:val="both"/>
              <w:rPr>
                <w:rFonts w:ascii="Arial" w:hAnsi="Arial" w:cs="Arial"/>
                <w:iCs/>
                <w:sz w:val="6"/>
                <w:szCs w:val="6"/>
              </w:rPr>
            </w:pPr>
          </w:p>
          <w:p w14:paraId="2F218D18" w14:textId="13ACAC3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352EA81D" w14:textId="77777777" w:rsidR="00F4092B" w:rsidRPr="000515AA" w:rsidRDefault="00F4092B" w:rsidP="00F4092B">
            <w:pPr>
              <w:snapToGrid w:val="0"/>
              <w:spacing w:line="200" w:lineRule="atLeast"/>
              <w:rPr>
                <w:rFonts w:ascii="Arial" w:hAnsi="Arial" w:cs="Arial"/>
                <w:bCs/>
                <w:sz w:val="20"/>
                <w:szCs w:val="20"/>
              </w:rPr>
            </w:pPr>
          </w:p>
          <w:p w14:paraId="59F42492"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0EBB83A9" w14:textId="77777777" w:rsidR="005C4AE6" w:rsidRPr="000515AA" w:rsidRDefault="005C4AE6" w:rsidP="00F4092B">
            <w:pPr>
              <w:snapToGrid w:val="0"/>
              <w:spacing w:line="200" w:lineRule="atLeast"/>
              <w:rPr>
                <w:rFonts w:ascii="Arial" w:hAnsi="Arial" w:cs="Arial"/>
                <w:bCs/>
                <w:sz w:val="12"/>
                <w:szCs w:val="12"/>
              </w:rPr>
            </w:pPr>
          </w:p>
        </w:tc>
      </w:tr>
      <w:tr w:rsidR="005C4AE6" w:rsidRPr="000515AA" w14:paraId="65574ABF" w14:textId="77777777" w:rsidTr="00765E0E">
        <w:trPr>
          <w:trHeight w:val="3105"/>
        </w:trPr>
        <w:tc>
          <w:tcPr>
            <w:tcW w:w="567" w:type="dxa"/>
            <w:vAlign w:val="center"/>
          </w:tcPr>
          <w:p w14:paraId="5DE12281"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2</w:t>
            </w:r>
          </w:p>
        </w:tc>
        <w:tc>
          <w:tcPr>
            <w:tcW w:w="8782" w:type="dxa"/>
          </w:tcPr>
          <w:p w14:paraId="20F5A63A"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0AF6C01D"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3734BF20"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D94F701"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56D4CD0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0F73501C"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5D4F3EC"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659E95F3" w14:textId="3A050D6E"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0FEB76BA" w14:textId="77777777" w:rsidR="00F4092B" w:rsidRPr="000515AA" w:rsidRDefault="00F4092B" w:rsidP="00F4092B">
            <w:pPr>
              <w:widowControl w:val="0"/>
              <w:spacing w:line="360" w:lineRule="auto"/>
              <w:ind w:left="318"/>
              <w:jc w:val="both"/>
              <w:rPr>
                <w:rFonts w:ascii="Arial" w:hAnsi="Arial" w:cs="Arial"/>
                <w:iCs/>
                <w:sz w:val="6"/>
                <w:szCs w:val="6"/>
              </w:rPr>
            </w:pPr>
          </w:p>
          <w:p w14:paraId="5736832D" w14:textId="6EE10C8D"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61534BBC" w14:textId="77777777" w:rsidR="00F4092B" w:rsidRPr="000515AA" w:rsidRDefault="00F4092B" w:rsidP="00F4092B">
            <w:pPr>
              <w:snapToGrid w:val="0"/>
              <w:spacing w:line="200" w:lineRule="atLeast"/>
              <w:rPr>
                <w:rFonts w:ascii="Arial" w:hAnsi="Arial" w:cs="Arial"/>
                <w:bCs/>
                <w:sz w:val="20"/>
                <w:szCs w:val="20"/>
              </w:rPr>
            </w:pPr>
          </w:p>
          <w:p w14:paraId="60E25156" w14:textId="3E2EF41B" w:rsidR="00F4092B" w:rsidRPr="00F4092B"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tc>
      </w:tr>
      <w:tr w:rsidR="005C4AE6" w:rsidRPr="000515AA" w14:paraId="1E2A68AB" w14:textId="77777777" w:rsidTr="00F104B5">
        <w:tc>
          <w:tcPr>
            <w:tcW w:w="567" w:type="dxa"/>
            <w:vAlign w:val="center"/>
          </w:tcPr>
          <w:p w14:paraId="60DB80EA"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3</w:t>
            </w:r>
          </w:p>
        </w:tc>
        <w:tc>
          <w:tcPr>
            <w:tcW w:w="8782" w:type="dxa"/>
          </w:tcPr>
          <w:p w14:paraId="5FED70B1"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33090E6B"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D7AE9B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2628DC11" w14:textId="77777777" w:rsidR="00765E0E" w:rsidRDefault="00765E0E" w:rsidP="00F104B5">
            <w:pPr>
              <w:tabs>
                <w:tab w:val="left" w:pos="426"/>
              </w:tabs>
              <w:autoSpaceDE w:val="0"/>
              <w:spacing w:line="360" w:lineRule="auto"/>
              <w:jc w:val="both"/>
              <w:rPr>
                <w:rFonts w:ascii="Arial" w:hAnsi="Arial" w:cs="Arial"/>
                <w:iCs/>
                <w:sz w:val="20"/>
                <w:szCs w:val="20"/>
              </w:rPr>
            </w:pPr>
          </w:p>
          <w:p w14:paraId="6F6549A7" w14:textId="43F842D6"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BC777CB"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1F0DE9D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3D10744"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510A8F3" w14:textId="644CA1FD"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B2E45D2" w14:textId="77777777" w:rsidR="00F4092B" w:rsidRPr="000515AA" w:rsidRDefault="00F4092B" w:rsidP="00F4092B">
            <w:pPr>
              <w:widowControl w:val="0"/>
              <w:spacing w:line="360" w:lineRule="auto"/>
              <w:ind w:left="318"/>
              <w:jc w:val="both"/>
              <w:rPr>
                <w:rFonts w:ascii="Arial" w:hAnsi="Arial" w:cs="Arial"/>
                <w:iCs/>
                <w:sz w:val="6"/>
                <w:szCs w:val="6"/>
              </w:rPr>
            </w:pPr>
          </w:p>
          <w:p w14:paraId="19397770" w14:textId="6AEF5D98"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A7B79D" w14:textId="77777777" w:rsidR="00F4092B" w:rsidRPr="000515AA" w:rsidRDefault="00F4092B" w:rsidP="00F4092B">
            <w:pPr>
              <w:snapToGrid w:val="0"/>
              <w:spacing w:line="200" w:lineRule="atLeast"/>
              <w:rPr>
                <w:rFonts w:ascii="Arial" w:hAnsi="Arial" w:cs="Arial"/>
                <w:bCs/>
                <w:sz w:val="20"/>
                <w:szCs w:val="20"/>
              </w:rPr>
            </w:pPr>
          </w:p>
          <w:p w14:paraId="0818B917" w14:textId="77777777" w:rsidR="005C4AE6"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A71055" w14:textId="762FFEC6" w:rsidR="00F4092B" w:rsidRPr="00F4092B" w:rsidRDefault="00F4092B" w:rsidP="00F4092B">
            <w:pPr>
              <w:snapToGrid w:val="0"/>
              <w:spacing w:line="200" w:lineRule="atLeast"/>
              <w:rPr>
                <w:rFonts w:ascii="Arial" w:hAnsi="Arial" w:cs="Arial"/>
                <w:bCs/>
                <w:sz w:val="8"/>
                <w:szCs w:val="8"/>
              </w:rPr>
            </w:pPr>
          </w:p>
        </w:tc>
      </w:tr>
      <w:tr w:rsidR="00FD2EA9" w:rsidRPr="000515AA" w14:paraId="177AD037" w14:textId="77777777" w:rsidTr="00F104B5">
        <w:tc>
          <w:tcPr>
            <w:tcW w:w="567" w:type="dxa"/>
            <w:vAlign w:val="center"/>
          </w:tcPr>
          <w:p w14:paraId="0039C157" w14:textId="6AF9DB03" w:rsidR="00FD2EA9" w:rsidRPr="000515AA" w:rsidRDefault="00FD2EA9" w:rsidP="00FD2EA9">
            <w:pPr>
              <w:tabs>
                <w:tab w:val="left" w:pos="426"/>
              </w:tabs>
              <w:autoSpaceDE w:val="0"/>
              <w:spacing w:line="276" w:lineRule="auto"/>
              <w:jc w:val="center"/>
              <w:rPr>
                <w:rFonts w:ascii="Arial" w:hAnsi="Arial" w:cs="Arial"/>
                <w:iCs/>
                <w:sz w:val="20"/>
                <w:szCs w:val="20"/>
              </w:rPr>
            </w:pPr>
            <w:r>
              <w:rPr>
                <w:rFonts w:ascii="Arial" w:hAnsi="Arial" w:cs="Arial"/>
                <w:iCs/>
                <w:sz w:val="20"/>
                <w:szCs w:val="20"/>
              </w:rPr>
              <w:lastRenderedPageBreak/>
              <w:t>4</w:t>
            </w:r>
          </w:p>
        </w:tc>
        <w:tc>
          <w:tcPr>
            <w:tcW w:w="8782" w:type="dxa"/>
          </w:tcPr>
          <w:p w14:paraId="52392733" w14:textId="77777777" w:rsidR="00FD2EA9" w:rsidRPr="000515AA" w:rsidRDefault="00FD2EA9" w:rsidP="00FD2EA9">
            <w:pPr>
              <w:tabs>
                <w:tab w:val="left" w:pos="426"/>
              </w:tabs>
              <w:autoSpaceDE w:val="0"/>
              <w:spacing w:line="360" w:lineRule="auto"/>
              <w:jc w:val="both"/>
              <w:rPr>
                <w:rFonts w:ascii="Arial" w:hAnsi="Arial" w:cs="Arial"/>
                <w:iCs/>
                <w:sz w:val="12"/>
                <w:szCs w:val="12"/>
              </w:rPr>
            </w:pPr>
          </w:p>
          <w:p w14:paraId="75A1AA6A"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56138B02"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6C8B826"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D4D5D47"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D12A40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F2BEC1F"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30E4EF5" w14:textId="0EE29A47"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46F7E3D8" w14:textId="77777777" w:rsidR="00F4092B" w:rsidRPr="000515AA" w:rsidRDefault="00F4092B" w:rsidP="00F4092B">
            <w:pPr>
              <w:widowControl w:val="0"/>
              <w:spacing w:line="360" w:lineRule="auto"/>
              <w:ind w:left="318"/>
              <w:jc w:val="both"/>
              <w:rPr>
                <w:rFonts w:ascii="Arial" w:hAnsi="Arial" w:cs="Arial"/>
                <w:iCs/>
                <w:sz w:val="6"/>
                <w:szCs w:val="6"/>
              </w:rPr>
            </w:pPr>
          </w:p>
          <w:p w14:paraId="2EECC351" w14:textId="26453FD4"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0DB8D7" w14:textId="77777777" w:rsidR="00F4092B" w:rsidRPr="000515AA" w:rsidRDefault="00F4092B" w:rsidP="00F4092B">
            <w:pPr>
              <w:snapToGrid w:val="0"/>
              <w:spacing w:line="200" w:lineRule="atLeast"/>
              <w:rPr>
                <w:rFonts w:ascii="Arial" w:hAnsi="Arial" w:cs="Arial"/>
                <w:bCs/>
                <w:sz w:val="20"/>
                <w:szCs w:val="20"/>
              </w:rPr>
            </w:pPr>
          </w:p>
          <w:p w14:paraId="4578F5B5"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BAE89E" w14:textId="0D9650E0" w:rsidR="00FD2EA9" w:rsidRPr="000515AA" w:rsidRDefault="00FD2EA9" w:rsidP="00FD2EA9">
            <w:pPr>
              <w:tabs>
                <w:tab w:val="left" w:pos="426"/>
              </w:tabs>
              <w:autoSpaceDE w:val="0"/>
              <w:spacing w:line="360" w:lineRule="auto"/>
              <w:jc w:val="both"/>
              <w:rPr>
                <w:rFonts w:ascii="Arial" w:hAnsi="Arial" w:cs="Arial"/>
                <w:iCs/>
                <w:sz w:val="12"/>
                <w:szCs w:val="12"/>
              </w:rPr>
            </w:pPr>
          </w:p>
        </w:tc>
      </w:tr>
    </w:tbl>
    <w:p w14:paraId="5BFE2F27" w14:textId="77777777" w:rsidR="005C4AE6" w:rsidRPr="000515AA" w:rsidRDefault="005C4AE6" w:rsidP="005C4AE6">
      <w:pPr>
        <w:suppressAutoHyphens w:val="0"/>
        <w:spacing w:line="360" w:lineRule="auto"/>
        <w:ind w:left="284"/>
        <w:jc w:val="both"/>
        <w:rPr>
          <w:rFonts w:ascii="Arial" w:hAnsi="Arial" w:cs="Arial"/>
          <w:bCs/>
          <w:sz w:val="16"/>
          <w:szCs w:val="16"/>
        </w:rPr>
      </w:pPr>
    </w:p>
    <w:p w14:paraId="36BFDBB4" w14:textId="6F75F06C"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795C661F" w14:textId="77777777" w:rsidR="00552E30" w:rsidRPr="000515AA" w:rsidRDefault="00552E30" w:rsidP="00552E30">
      <w:pPr>
        <w:spacing w:line="276" w:lineRule="auto"/>
        <w:ind w:left="284"/>
        <w:rPr>
          <w:rFonts w:ascii="Arial" w:hAnsi="Arial" w:cs="Arial"/>
          <w:sz w:val="8"/>
          <w:szCs w:val="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3254"/>
      </w:tblGrid>
      <w:tr w:rsidR="00552E30" w:rsidRPr="000515AA" w14:paraId="0A7E712B" w14:textId="77777777" w:rsidTr="005767E7">
        <w:trPr>
          <w:trHeight w:val="929"/>
        </w:trPr>
        <w:tc>
          <w:tcPr>
            <w:tcW w:w="3118" w:type="dxa"/>
            <w:vAlign w:val="center"/>
          </w:tcPr>
          <w:p w14:paraId="68C6BC61"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977" w:type="dxa"/>
            <w:vAlign w:val="center"/>
          </w:tcPr>
          <w:p w14:paraId="2B35BEA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47E0490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254" w:type="dxa"/>
            <w:vAlign w:val="center"/>
          </w:tcPr>
          <w:p w14:paraId="025ED0D7"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61C3C13B" w14:textId="77777777" w:rsidTr="007329B6">
        <w:trPr>
          <w:trHeight w:val="689"/>
        </w:trPr>
        <w:tc>
          <w:tcPr>
            <w:tcW w:w="3118" w:type="dxa"/>
          </w:tcPr>
          <w:p w14:paraId="2FC846C8"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31502E0E"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C039DA5"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C6B372C" w14:textId="77777777" w:rsidTr="007329B6">
        <w:trPr>
          <w:trHeight w:val="698"/>
        </w:trPr>
        <w:tc>
          <w:tcPr>
            <w:tcW w:w="3118" w:type="dxa"/>
          </w:tcPr>
          <w:p w14:paraId="2DD8E773"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7533F9A5"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5FD2B18" w14:textId="77777777" w:rsidR="00552E30" w:rsidRPr="000515AA" w:rsidRDefault="00552E30" w:rsidP="00492111">
            <w:pPr>
              <w:spacing w:line="360" w:lineRule="auto"/>
              <w:rPr>
                <w:rFonts w:ascii="Arial" w:eastAsia="Arial Unicode MS" w:hAnsi="Arial" w:cs="Arial"/>
                <w:sz w:val="20"/>
                <w:szCs w:val="20"/>
              </w:rPr>
            </w:pPr>
          </w:p>
        </w:tc>
      </w:tr>
    </w:tbl>
    <w:p w14:paraId="52E2A3AA" w14:textId="34ABC401" w:rsidR="000515AA" w:rsidRPr="000515AA" w:rsidRDefault="000515AA"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 sytuacji finansowej lub innych podmiotów udostepniających te zasoby zgodnie z przepisami art. 118 ustawy Pzp.</w:t>
      </w:r>
    </w:p>
    <w:p w14:paraId="20C0DC00" w14:textId="0238BD39" w:rsidR="000515AA" w:rsidRPr="000515AA" w:rsidRDefault="000515AA" w:rsidP="00AF5958">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34BD9120" w14:textId="7188E53D"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nie zaznaczy żadnego kwadratu lub zaznaczy ,,nie polegam”, zamawiający uzna, iż wykonawca nie polega na zdolnościach technicznych lub zawodowych lub sytuacji finansowej lub ekonomicznej innych podmiotów w celu spełnienia warunku udziału w niniejszym postępowaniu o udzielenie zamówienia.</w:t>
      </w:r>
    </w:p>
    <w:p w14:paraId="05BBEB57" w14:textId="4C49DFB0"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zaznaczy ,,polegam”, wówczas do formularza oferty należy dołączyć zobowiązanie podmiotu udostępniającego wykonawcy zasoby na potrzeby realizacji zamówienia – wg wzoru stanowiącego załącznik nr 4 do SWZ.</w:t>
      </w:r>
    </w:p>
    <w:p w14:paraId="74A08E43" w14:textId="0DBD2FB2" w:rsidR="00552E30"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w:t>
      </w:r>
      <w:r w:rsidR="00DA07F2">
        <w:rPr>
          <w:rFonts w:ascii="Arial" w:eastAsia="Arial Unicode MS" w:hAnsi="Arial" w:cs="Arial"/>
          <w:bCs/>
          <w:sz w:val="20"/>
          <w:szCs w:val="20"/>
        </w:rPr>
        <w:t xml:space="preserve"> </w:t>
      </w:r>
      <w:r w:rsidRPr="000515AA">
        <w:rPr>
          <w:rFonts w:ascii="Arial" w:eastAsia="Arial Unicode MS" w:hAnsi="Arial" w:cs="Arial"/>
          <w:bCs/>
          <w:sz w:val="20"/>
          <w:szCs w:val="20"/>
        </w:rPr>
        <w:t>uznajemy się za związanych określonymi w nich postanowieniami i zasadami postępowania.</w:t>
      </w:r>
    </w:p>
    <w:p w14:paraId="4E7E9142" w14:textId="2DDB6880"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689760A0" w14:textId="64AFFECC"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Oświadczamy, że przedmiot zamówienia zrealizujemy w terminie: zgodnie z postanowieniami SWZ.</w:t>
      </w:r>
    </w:p>
    <w:p w14:paraId="1262B730" w14:textId="5226BF22"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B33CB6"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2426F5" w:rsidRPr="000515AA">
        <w:rPr>
          <w:rFonts w:ascii="Arial" w:hAnsi="Arial" w:cs="Arial"/>
          <w:sz w:val="20"/>
          <w:szCs w:val="20"/>
        </w:rPr>
        <w:t>5</w:t>
      </w:r>
      <w:r w:rsidRPr="000515AA">
        <w:rPr>
          <w:rFonts w:ascii="Arial" w:hAnsi="Arial" w:cs="Arial"/>
          <w:sz w:val="20"/>
          <w:szCs w:val="20"/>
        </w:rPr>
        <w:t xml:space="preserve"> % ceny ofertowej (brutto).</w:t>
      </w:r>
    </w:p>
    <w:p w14:paraId="701A76D7" w14:textId="1DBAB15D"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24DFE1B" w14:textId="77777777" w:rsidR="00552E30" w:rsidRPr="00150456"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Oświadczamy, że wypełniliśmy obowiązki informacyjne przewidziane w art. 13 lub art. 14 RODO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 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463AB675" w14:textId="77777777" w:rsidR="00150456" w:rsidRPr="0055205F" w:rsidRDefault="00150456" w:rsidP="00150456">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17C66147" w14:textId="12D39C1B"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B33CB6">
        <w:rPr>
          <w:rFonts w:ascii="Arial" w:hAnsi="Arial" w:cs="Arial"/>
          <w:sz w:val="20"/>
          <w:szCs w:val="20"/>
        </w:rPr>
        <w:t>podmiotem (podmiotami), wobec którego (których) obowiązują / zastosowanie mają sankcje i zakazy dotyczące obszaru zamówień publicznych (w szczególności związane z </w:t>
      </w:r>
      <w:r w:rsidRPr="00B33CB6">
        <w:rPr>
          <w:rFonts w:ascii="Arial" w:eastAsia="Arial Unicode MS" w:hAnsi="Arial" w:cs="Arial"/>
          <w:sz w:val="20"/>
          <w:szCs w:val="20"/>
        </w:rPr>
        <w:t>wykluczeniem z udziału w</w:t>
      </w:r>
      <w:r w:rsidR="001178D2" w:rsidRPr="00B33CB6">
        <w:rPr>
          <w:rFonts w:ascii="Arial" w:eastAsia="Arial Unicode MS" w:hAnsi="Arial" w:cs="Arial"/>
          <w:sz w:val="20"/>
          <w:szCs w:val="20"/>
        </w:rPr>
        <w:t> </w:t>
      </w:r>
      <w:r w:rsidRPr="00B33CB6">
        <w:rPr>
          <w:rFonts w:ascii="Arial" w:eastAsia="Arial Unicode MS" w:hAnsi="Arial" w:cs="Arial"/>
          <w:sz w:val="20"/>
          <w:szCs w:val="20"/>
        </w:rPr>
        <w:t xml:space="preserve">postępowaniach zamówieniowych) </w:t>
      </w:r>
      <w:r w:rsidRPr="00B33CB6">
        <w:rPr>
          <w:rFonts w:ascii="Arial" w:hAnsi="Arial" w:cs="Arial"/>
          <w:sz w:val="20"/>
          <w:szCs w:val="20"/>
        </w:rPr>
        <w:t xml:space="preserve">określone w </w:t>
      </w:r>
      <w:r w:rsidRPr="00B33CB6">
        <w:rPr>
          <w:rFonts w:ascii="Arial" w:eastAsia="Calibri" w:hAnsi="Arial" w:cs="Arial"/>
          <w:sz w:val="20"/>
          <w:szCs w:val="20"/>
        </w:rPr>
        <w:t xml:space="preserve">art. 7 </w:t>
      </w:r>
      <w:r w:rsidRPr="00B33CB6">
        <w:rPr>
          <w:rFonts w:ascii="Arial" w:eastAsia="Arial Unicode MS" w:hAnsi="Arial" w:cs="Arial"/>
          <w:iCs/>
          <w:sz w:val="20"/>
          <w:szCs w:val="20"/>
        </w:rPr>
        <w:t>u</w:t>
      </w:r>
      <w:r w:rsidRPr="00B33CB6">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B33CB6">
        <w:rPr>
          <w:rFonts w:ascii="Arial" w:eastAsia="Calibri" w:hAnsi="Arial" w:cs="Arial"/>
          <w:i/>
          <w:sz w:val="20"/>
          <w:szCs w:val="20"/>
        </w:rPr>
        <w:t xml:space="preserve"> </w:t>
      </w:r>
      <w:r w:rsidRPr="00B33CB6">
        <w:rPr>
          <w:rFonts w:ascii="Arial" w:eastAsia="Calibri" w:hAnsi="Arial" w:cs="Arial"/>
          <w:sz w:val="20"/>
          <w:szCs w:val="20"/>
        </w:rPr>
        <w:t>(zwanego dalej ustawą),</w:t>
      </w:r>
    </w:p>
    <w:p w14:paraId="5F98DC21" w14:textId="77777777" w:rsidR="001178D2" w:rsidRPr="001178D2" w:rsidRDefault="001178D2" w:rsidP="001178D2">
      <w:pPr>
        <w:spacing w:line="276" w:lineRule="auto"/>
        <w:contextualSpacing/>
        <w:jc w:val="both"/>
        <w:rPr>
          <w:rFonts w:ascii="Arial" w:eastAsia="Calibri" w:hAnsi="Arial" w:cs="Arial"/>
          <w:sz w:val="8"/>
          <w:szCs w:val="8"/>
        </w:rPr>
      </w:pPr>
    </w:p>
    <w:p w14:paraId="7E34CF91" w14:textId="17E9C931"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B33CB6">
        <w:rPr>
          <w:rFonts w:ascii="Arial" w:hAnsi="Arial" w:cs="Arial"/>
          <w:sz w:val="20"/>
          <w:szCs w:val="20"/>
        </w:rPr>
        <w:t xml:space="preserve"> </w:t>
      </w:r>
      <w:r w:rsidRPr="00B33CB6">
        <w:rPr>
          <w:rFonts w:ascii="Arial" w:hAnsi="Arial" w:cs="Arial"/>
          <w:sz w:val="20"/>
          <w:szCs w:val="20"/>
        </w:rPr>
        <w:t xml:space="preserve">podmiotem (podmiotami), </w:t>
      </w:r>
      <w:r w:rsidRPr="00B33CB6">
        <w:rPr>
          <w:rFonts w:ascii="Arial" w:hAnsi="Arial" w:cs="Arial"/>
          <w:sz w:val="20"/>
          <w:szCs w:val="20"/>
          <w:lang w:eastAsia="pl-PL"/>
        </w:rPr>
        <w:t xml:space="preserve">o którym mowa w art. 7 ust. 1 ustawy </w:t>
      </w:r>
    </w:p>
    <w:p w14:paraId="4B0BFB37" w14:textId="07703B83" w:rsidR="00150456" w:rsidRPr="0055205F" w:rsidRDefault="00150456" w:rsidP="00150456">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sidR="0022062F">
        <w:rPr>
          <w:rFonts w:ascii="Arial" w:hAnsi="Arial" w:cs="Arial"/>
          <w:sz w:val="20"/>
          <w:szCs w:val="20"/>
          <w:lang w:eastAsia="pl-PL"/>
        </w:rPr>
        <w:t xml:space="preserve">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sidR="00E96A8C">
        <w:rPr>
          <w:rFonts w:ascii="Arial" w:hAnsi="Arial" w:cs="Arial"/>
          <w:sz w:val="20"/>
          <w:szCs w:val="20"/>
          <w:lang w:eastAsia="pl-PL"/>
        </w:rPr>
        <w:t xml:space="preserve"> </w:t>
      </w:r>
      <w:r w:rsidRPr="0055205F">
        <w:rPr>
          <w:rFonts w:ascii="Arial" w:hAnsi="Arial" w:cs="Arial"/>
          <w:sz w:val="20"/>
          <w:szCs w:val="20"/>
          <w:lang w:eastAsia="pl-PL"/>
        </w:rPr>
        <w:t>będąca takim beneficjentem rzeczywistym od dnia 24.02.2022 r., o ile została wpisana na</w:t>
      </w:r>
      <w:r w:rsidR="00E96A8C">
        <w:rPr>
          <w:rFonts w:ascii="Arial" w:hAnsi="Arial" w:cs="Arial"/>
          <w:sz w:val="20"/>
          <w:szCs w:val="20"/>
          <w:lang w:eastAsia="pl-PL"/>
        </w:rPr>
        <w:t xml:space="preserve">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w:t>
      </w:r>
      <w:r w:rsidR="001178D2">
        <w:rPr>
          <w:rFonts w:ascii="Arial" w:hAnsi="Arial" w:cs="Arial"/>
          <w:sz w:val="20"/>
          <w:szCs w:val="20"/>
          <w:lang w:eastAsia="pl-PL"/>
        </w:rPr>
        <w:t> </w:t>
      </w:r>
      <w:r w:rsidRPr="0055205F">
        <w:rPr>
          <w:rFonts w:ascii="Arial" w:hAnsi="Arial" w:cs="Arial"/>
          <w:sz w:val="20"/>
          <w:szCs w:val="20"/>
          <w:lang w:eastAsia="pl-PL"/>
        </w:rPr>
        <w:t>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sidR="00E96A8C">
        <w:rPr>
          <w:rFonts w:ascii="Arial" w:hAnsi="Arial" w:cs="Arial"/>
          <w:sz w:val="20"/>
          <w:szCs w:val="20"/>
          <w:lang w:eastAsia="pl-PL"/>
        </w:rPr>
        <w:t xml:space="preserve"> </w:t>
      </w:r>
      <w:r w:rsidRPr="0055205F">
        <w:rPr>
          <w:rFonts w:ascii="Arial" w:hAnsi="Arial" w:cs="Arial"/>
          <w:sz w:val="20"/>
          <w:szCs w:val="20"/>
          <w:lang w:eastAsia="pl-PL"/>
        </w:rPr>
        <w:t>której mowa w art. 2 ustawy, na podstawie decyzji w sprawie wpisu na listę rozstrzygającej o</w:t>
      </w:r>
      <w:r w:rsidR="00E96A8C">
        <w:rPr>
          <w:rFonts w:ascii="Arial" w:hAnsi="Arial" w:cs="Arial"/>
          <w:sz w:val="20"/>
          <w:szCs w:val="20"/>
          <w:lang w:eastAsia="pl-PL"/>
        </w:rPr>
        <w:t xml:space="preserve"> </w:t>
      </w:r>
      <w:r w:rsidRPr="0055205F">
        <w:rPr>
          <w:rFonts w:ascii="Arial" w:hAnsi="Arial" w:cs="Arial"/>
          <w:sz w:val="20"/>
          <w:szCs w:val="20"/>
          <w:lang w:eastAsia="pl-PL"/>
        </w:rPr>
        <w:t>zastosowaniu środka, o</w:t>
      </w:r>
      <w:r w:rsidR="001178D2">
        <w:rPr>
          <w:rFonts w:ascii="Arial" w:hAnsi="Arial" w:cs="Arial"/>
          <w:sz w:val="20"/>
          <w:szCs w:val="20"/>
          <w:lang w:eastAsia="pl-PL"/>
        </w:rPr>
        <w:t> </w:t>
      </w:r>
      <w:r w:rsidRPr="0055205F">
        <w:rPr>
          <w:rFonts w:ascii="Arial" w:hAnsi="Arial" w:cs="Arial"/>
          <w:sz w:val="20"/>
          <w:szCs w:val="20"/>
          <w:lang w:eastAsia="pl-PL"/>
        </w:rPr>
        <w:t>którym mowa w art. 1 pkt 3 ustawy).</w:t>
      </w:r>
    </w:p>
    <w:p w14:paraId="451A3025" w14:textId="21517939"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r w:rsidR="00617757" w:rsidRPr="000515AA">
        <w:rPr>
          <w:rFonts w:ascii="Arial" w:hAnsi="Arial" w:cs="Arial"/>
          <w:bCs/>
          <w:sz w:val="20"/>
          <w:szCs w:val="20"/>
        </w:rPr>
        <w:t>…………</w:t>
      </w:r>
      <w:proofErr w:type="gramStart"/>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18B5C938" w14:textId="77777777" w:rsidR="00552E30" w:rsidRPr="000515AA" w:rsidRDefault="00552E30" w:rsidP="00043E37">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sz w:val="20"/>
          <w:szCs w:val="20"/>
        </w:rPr>
        <w:t>Informujemy, że:</w:t>
      </w:r>
    </w:p>
    <w:p w14:paraId="10F531A7"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297E9203"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77B4355C" w14:textId="77777777" w:rsidR="00552E30" w:rsidRPr="000515AA" w:rsidRDefault="00552E30" w:rsidP="00043E37">
      <w:pPr>
        <w:tabs>
          <w:tab w:val="left" w:pos="284"/>
        </w:tabs>
        <w:spacing w:line="276" w:lineRule="auto"/>
        <w:ind w:left="567" w:right="23"/>
        <w:rPr>
          <w:rFonts w:ascii="Arial" w:hAnsi="Arial" w:cs="Arial"/>
          <w:sz w:val="20"/>
          <w:szCs w:val="20"/>
        </w:rPr>
      </w:pPr>
      <w:r w:rsidRPr="000515AA">
        <w:rPr>
          <w:rFonts w:ascii="Arial" w:hAnsi="Arial" w:cs="Arial"/>
          <w:sz w:val="20"/>
          <w:szCs w:val="20"/>
        </w:rPr>
        <w:tab/>
        <w:t>………………………………………………………………………...............................................................</w:t>
      </w:r>
    </w:p>
    <w:p w14:paraId="576FF412" w14:textId="77777777" w:rsidR="00552E30" w:rsidRPr="000515AA" w:rsidRDefault="00552E30" w:rsidP="00043E37">
      <w:pPr>
        <w:tabs>
          <w:tab w:val="left" w:pos="284"/>
        </w:tabs>
        <w:spacing w:line="276" w:lineRule="auto"/>
        <w:ind w:left="567" w:right="23"/>
        <w:rPr>
          <w:rFonts w:ascii="Arial" w:hAnsi="Arial" w:cs="Arial"/>
          <w:b/>
          <w:bCs/>
          <w:sz w:val="20"/>
          <w:szCs w:val="20"/>
        </w:rPr>
      </w:pPr>
      <w:r w:rsidRPr="000515AA">
        <w:rPr>
          <w:rFonts w:ascii="Arial" w:hAnsi="Arial" w:cs="Arial"/>
          <w:sz w:val="20"/>
          <w:szCs w:val="20"/>
        </w:rPr>
        <w:tab/>
        <w:t>................................................................................................................................................................</w:t>
      </w:r>
    </w:p>
    <w:p w14:paraId="7CF334DF" w14:textId="41C74789" w:rsidR="00552E30" w:rsidRPr="000515AA" w:rsidRDefault="00552E30" w:rsidP="00043E37">
      <w:pPr>
        <w:spacing w:line="276" w:lineRule="auto"/>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B33CB6"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19404327" w14:textId="77777777" w:rsidR="00552E30" w:rsidRPr="000515AA" w:rsidRDefault="00552E30" w:rsidP="00043E37">
      <w:pPr>
        <w:tabs>
          <w:tab w:val="left" w:pos="400"/>
          <w:tab w:val="left" w:pos="17892"/>
        </w:tabs>
        <w:spacing w:line="276" w:lineRule="auto"/>
        <w:ind w:left="400" w:hanging="400"/>
        <w:rPr>
          <w:rFonts w:ascii="Arial" w:hAnsi="Arial" w:cs="Arial"/>
          <w:bCs/>
          <w:sz w:val="12"/>
          <w:szCs w:val="12"/>
        </w:rPr>
      </w:pPr>
      <w:r w:rsidRPr="000515AA">
        <w:rPr>
          <w:rFonts w:ascii="Arial" w:hAnsi="Arial" w:cs="Arial"/>
          <w:sz w:val="20"/>
          <w:szCs w:val="20"/>
        </w:rPr>
        <w:t xml:space="preserve"> </w:t>
      </w:r>
    </w:p>
    <w:p w14:paraId="515CF79F" w14:textId="58B1E915" w:rsidR="00552E30" w:rsidRPr="000515AA" w:rsidRDefault="006373C7" w:rsidP="00043E37">
      <w:pPr>
        <w:numPr>
          <w:ilvl w:val="0"/>
          <w:numId w:val="26"/>
        </w:numPr>
        <w:spacing w:after="40" w:line="276" w:lineRule="auto"/>
        <w:ind w:left="425" w:hanging="425"/>
        <w:jc w:val="both"/>
        <w:rPr>
          <w:rFonts w:ascii="Arial" w:hAnsi="Arial" w:cs="Arial"/>
          <w:bCs/>
          <w:sz w:val="20"/>
          <w:szCs w:val="20"/>
        </w:rPr>
      </w:pPr>
      <w:r>
        <w:rPr>
          <w:rFonts w:ascii="Arial" w:hAnsi="Arial" w:cs="Arial"/>
          <w:bCs/>
          <w:sz w:val="20"/>
          <w:szCs w:val="20"/>
        </w:rPr>
        <w:t xml:space="preserve">Rodzaj przedsiębiorstwa jakim jest Wykonawca (zaznaczyć właściwą opcję, </w:t>
      </w:r>
      <w:r w:rsidR="00343F6D">
        <w:rPr>
          <w:rFonts w:ascii="Arial" w:hAnsi="Arial" w:cs="Arial"/>
          <w:bCs/>
          <w:sz w:val="20"/>
          <w:szCs w:val="20"/>
        </w:rPr>
        <w:t>w przypadku konsorcjum wymaganą informację należy podać w odniesieniu do lidera konsorcjum)</w:t>
      </w:r>
      <w:r w:rsidR="00552E30" w:rsidRPr="000515AA">
        <w:rPr>
          <w:rFonts w:ascii="Arial" w:hAnsi="Arial" w:cs="Arial"/>
          <w:bCs/>
          <w:sz w:val="20"/>
          <w:szCs w:val="20"/>
        </w:rPr>
        <w:t>:</w:t>
      </w:r>
    </w:p>
    <w:p w14:paraId="5D78209B"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r w:rsidRPr="000A7D02">
        <w:rPr>
          <w:rFonts w:ascii="Arial" w:hAnsi="Arial" w:cs="Arial"/>
          <w:b/>
          <w:kern w:val="0"/>
          <w:sz w:val="20"/>
          <w:lang w:eastAsia="pl-PL"/>
        </w:rPr>
        <w:t xml:space="preserve">* </w:t>
      </w:r>
      <w:proofErr w:type="gramStart"/>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2EA79E1D"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t xml:space="preserve">małe przedsiębiorstwo* </w:t>
      </w:r>
      <w:proofErr w:type="gramStart"/>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5B7A2AB4"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t xml:space="preserve">średnie przedsiębiorstwo*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5D15EEA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lastRenderedPageBreak/>
        <w:t>jednoosobowa działalność gospodarcza</w:t>
      </w:r>
    </w:p>
    <w:p w14:paraId="205EDDC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2ED0FD4A" w14:textId="07ADBDED" w:rsidR="00B87541" w:rsidRPr="00043E37" w:rsidRDefault="006373C7" w:rsidP="00BE0829">
      <w:pPr>
        <w:pStyle w:val="Standardpol"/>
        <w:numPr>
          <w:ilvl w:val="0"/>
          <w:numId w:val="32"/>
        </w:numPr>
        <w:tabs>
          <w:tab w:val="clear" w:pos="-464"/>
          <w:tab w:val="clear" w:pos="0"/>
        </w:tabs>
        <w:suppressAutoHyphens w:val="0"/>
        <w:spacing w:before="0" w:after="120" w:line="276" w:lineRule="auto"/>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45E679A" w14:textId="7D47C14F" w:rsidR="00B27F31" w:rsidRPr="0048778A" w:rsidRDefault="00B27F31" w:rsidP="00B27F31">
      <w:pPr>
        <w:pStyle w:val="Akapitzlist"/>
        <w:numPr>
          <w:ilvl w:val="0"/>
          <w:numId w:val="26"/>
        </w:numPr>
        <w:spacing w:line="276" w:lineRule="auto"/>
        <w:ind w:left="426" w:hanging="426"/>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w:t>
      </w:r>
      <w:r>
        <w:rPr>
          <w:rFonts w:ascii="Arial" w:eastAsia="Calibri" w:hAnsi="Arial" w:cs="Arial"/>
          <w:sz w:val="20"/>
        </w:rPr>
        <w:t> </w:t>
      </w:r>
      <w:r w:rsidRPr="0048778A">
        <w:rPr>
          <w:rFonts w:ascii="Arial" w:eastAsia="Calibri" w:hAnsi="Arial" w:cs="Arial"/>
          <w:sz w:val="20"/>
        </w:rPr>
        <w:t>zostały przedstawione z pełną świadomością konsekwencji przekazania nieprawdziwych informacji, czy też wprowadzenia Zamawiającego w błąd przy przedstawianiu informacji.</w:t>
      </w:r>
    </w:p>
    <w:p w14:paraId="73C2B5CF" w14:textId="32CDE034" w:rsidR="00552E30" w:rsidRPr="000515AA" w:rsidRDefault="00552E30" w:rsidP="00B87541">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0FC5A9E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2D14E04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317DB7DA" w14:textId="37F8446A" w:rsidR="00043E37" w:rsidRDefault="00043E37" w:rsidP="00552E30">
      <w:pPr>
        <w:spacing w:before="120"/>
        <w:ind w:firstLine="426"/>
        <w:jc w:val="both"/>
        <w:rPr>
          <w:rFonts w:ascii="Arial" w:hAnsi="Arial" w:cs="Arial"/>
          <w:b/>
          <w:sz w:val="20"/>
          <w:szCs w:val="20"/>
        </w:rPr>
      </w:pPr>
    </w:p>
    <w:p w14:paraId="4A65554C" w14:textId="77777777" w:rsidR="009370FB" w:rsidRPr="000515AA" w:rsidRDefault="009370FB" w:rsidP="00552E30">
      <w:pPr>
        <w:spacing w:before="120"/>
        <w:ind w:firstLine="426"/>
        <w:jc w:val="both"/>
        <w:rPr>
          <w:rFonts w:ascii="Arial" w:hAnsi="Arial" w:cs="Arial"/>
          <w:b/>
          <w:sz w:val="20"/>
          <w:szCs w:val="20"/>
        </w:rPr>
      </w:pPr>
    </w:p>
    <w:p w14:paraId="0BEEF074"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688B59C5" w14:textId="77777777" w:rsidR="00552E30" w:rsidRPr="000515AA" w:rsidRDefault="00552E30" w:rsidP="00552E30">
      <w:pPr>
        <w:pStyle w:val="Tekstprzypisudolnego"/>
        <w:jc w:val="both"/>
        <w:rPr>
          <w:rFonts w:ascii="Arial" w:hAnsi="Arial" w:cs="Arial"/>
          <w:sz w:val="16"/>
          <w:szCs w:val="16"/>
        </w:rPr>
      </w:pPr>
    </w:p>
    <w:p w14:paraId="44FFCD48"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732085" w14:textId="77777777" w:rsidR="00552E30" w:rsidRPr="000515AA" w:rsidRDefault="00552E30" w:rsidP="00552E30">
      <w:pPr>
        <w:pStyle w:val="NormalnyWeb"/>
        <w:spacing w:before="0" w:after="0"/>
        <w:ind w:left="142" w:hanging="142"/>
        <w:jc w:val="both"/>
        <w:rPr>
          <w:rFonts w:ascii="Arial" w:hAnsi="Arial" w:cs="Arial"/>
          <w:sz w:val="16"/>
          <w:szCs w:val="16"/>
        </w:rPr>
      </w:pPr>
    </w:p>
    <w:p w14:paraId="6FB34E3A" w14:textId="70DAEA00"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19500607" w14:textId="2E03F01E" w:rsidR="001817BC" w:rsidRDefault="001817BC" w:rsidP="00552E30">
      <w:pPr>
        <w:pStyle w:val="Tekstpodstawowy32"/>
        <w:ind w:left="284" w:hanging="284"/>
        <w:jc w:val="left"/>
        <w:rPr>
          <w:rFonts w:ascii="Arial" w:hAnsi="Arial" w:cs="Arial"/>
          <w:b w:val="0"/>
          <w:sz w:val="16"/>
          <w:szCs w:val="16"/>
        </w:rPr>
      </w:pPr>
    </w:p>
    <w:p w14:paraId="681F83DD" w14:textId="1C12B4BE" w:rsidR="001817BC" w:rsidRDefault="001817BC" w:rsidP="00552E30">
      <w:pPr>
        <w:pStyle w:val="Tekstpodstawowy32"/>
        <w:ind w:left="284" w:hanging="284"/>
        <w:jc w:val="left"/>
        <w:rPr>
          <w:rFonts w:ascii="Arial" w:hAnsi="Arial" w:cs="Arial"/>
          <w:b w:val="0"/>
          <w:sz w:val="16"/>
          <w:szCs w:val="16"/>
        </w:rPr>
      </w:pPr>
    </w:p>
    <w:p w14:paraId="51EE9CAB" w14:textId="49FD1F11" w:rsidR="00DA361A" w:rsidRDefault="00DA361A" w:rsidP="00552E30">
      <w:pPr>
        <w:pStyle w:val="Tekstpodstawowy32"/>
        <w:ind w:left="284" w:hanging="284"/>
        <w:jc w:val="left"/>
        <w:rPr>
          <w:rFonts w:ascii="Arial" w:hAnsi="Arial" w:cs="Arial"/>
          <w:b w:val="0"/>
          <w:sz w:val="16"/>
          <w:szCs w:val="16"/>
        </w:rPr>
      </w:pPr>
    </w:p>
    <w:p w14:paraId="0E9DABF1" w14:textId="0574B63C" w:rsidR="00DA361A" w:rsidRDefault="00DA361A" w:rsidP="00552E30">
      <w:pPr>
        <w:pStyle w:val="Tekstpodstawowy32"/>
        <w:ind w:left="284" w:hanging="284"/>
        <w:jc w:val="left"/>
        <w:rPr>
          <w:rFonts w:ascii="Arial" w:hAnsi="Arial" w:cs="Arial"/>
          <w:b w:val="0"/>
          <w:sz w:val="16"/>
          <w:szCs w:val="16"/>
        </w:rPr>
      </w:pPr>
    </w:p>
    <w:p w14:paraId="697FC47B" w14:textId="65A194B9" w:rsidR="00584FCF" w:rsidRDefault="00584FCF" w:rsidP="00552E30">
      <w:pPr>
        <w:pStyle w:val="Tekstpodstawowy32"/>
        <w:ind w:left="284" w:hanging="284"/>
        <w:jc w:val="left"/>
        <w:rPr>
          <w:rFonts w:ascii="Arial" w:hAnsi="Arial" w:cs="Arial"/>
          <w:b w:val="0"/>
          <w:sz w:val="16"/>
          <w:szCs w:val="16"/>
        </w:rPr>
      </w:pPr>
    </w:p>
    <w:p w14:paraId="02D36895" w14:textId="035FDAC6" w:rsidR="00584FCF" w:rsidRDefault="00584FCF" w:rsidP="00552E30">
      <w:pPr>
        <w:pStyle w:val="Tekstpodstawowy32"/>
        <w:ind w:left="284" w:hanging="284"/>
        <w:jc w:val="left"/>
        <w:rPr>
          <w:rFonts w:ascii="Arial" w:hAnsi="Arial" w:cs="Arial"/>
          <w:b w:val="0"/>
          <w:sz w:val="16"/>
          <w:szCs w:val="16"/>
        </w:rPr>
      </w:pPr>
    </w:p>
    <w:p w14:paraId="0AEDFE37" w14:textId="673E4BAF" w:rsidR="00584FCF" w:rsidRDefault="00584FCF" w:rsidP="00552E30">
      <w:pPr>
        <w:pStyle w:val="Tekstpodstawowy32"/>
        <w:ind w:left="284" w:hanging="284"/>
        <w:jc w:val="left"/>
        <w:rPr>
          <w:rFonts w:ascii="Arial" w:hAnsi="Arial" w:cs="Arial"/>
          <w:b w:val="0"/>
          <w:sz w:val="16"/>
          <w:szCs w:val="16"/>
        </w:rPr>
      </w:pPr>
    </w:p>
    <w:p w14:paraId="5BEA7242" w14:textId="4C2E2737" w:rsidR="00584FCF" w:rsidRDefault="00584FCF" w:rsidP="00552E30">
      <w:pPr>
        <w:pStyle w:val="Tekstpodstawowy32"/>
        <w:ind w:left="284" w:hanging="284"/>
        <w:jc w:val="left"/>
        <w:rPr>
          <w:rFonts w:ascii="Arial" w:hAnsi="Arial" w:cs="Arial"/>
          <w:b w:val="0"/>
          <w:sz w:val="16"/>
          <w:szCs w:val="16"/>
        </w:rPr>
      </w:pPr>
    </w:p>
    <w:p w14:paraId="21A34FA2" w14:textId="1132CDD9" w:rsidR="00584FCF" w:rsidRDefault="00584FCF" w:rsidP="00552E30">
      <w:pPr>
        <w:pStyle w:val="Tekstpodstawowy32"/>
        <w:ind w:left="284" w:hanging="284"/>
        <w:jc w:val="left"/>
        <w:rPr>
          <w:rFonts w:ascii="Arial" w:hAnsi="Arial" w:cs="Arial"/>
          <w:b w:val="0"/>
          <w:sz w:val="16"/>
          <w:szCs w:val="16"/>
        </w:rPr>
      </w:pPr>
    </w:p>
    <w:p w14:paraId="650FC90F" w14:textId="29A12C60" w:rsidR="00584FCF" w:rsidRDefault="00584FCF" w:rsidP="00552E30">
      <w:pPr>
        <w:pStyle w:val="Tekstpodstawowy32"/>
        <w:ind w:left="284" w:hanging="284"/>
        <w:jc w:val="left"/>
        <w:rPr>
          <w:rFonts w:ascii="Arial" w:hAnsi="Arial" w:cs="Arial"/>
          <w:b w:val="0"/>
          <w:sz w:val="16"/>
          <w:szCs w:val="16"/>
        </w:rPr>
      </w:pPr>
    </w:p>
    <w:p w14:paraId="7FDE382F" w14:textId="0B1E527F" w:rsidR="00584FCF" w:rsidRDefault="00584FCF" w:rsidP="00552E30">
      <w:pPr>
        <w:pStyle w:val="Tekstpodstawowy32"/>
        <w:ind w:left="284" w:hanging="284"/>
        <w:jc w:val="left"/>
        <w:rPr>
          <w:rFonts w:ascii="Arial" w:hAnsi="Arial" w:cs="Arial"/>
          <w:b w:val="0"/>
          <w:sz w:val="16"/>
          <w:szCs w:val="16"/>
        </w:rPr>
      </w:pPr>
    </w:p>
    <w:p w14:paraId="7E59E074" w14:textId="5904CA49" w:rsidR="00584FCF" w:rsidRDefault="00584FCF" w:rsidP="00552E30">
      <w:pPr>
        <w:pStyle w:val="Tekstpodstawowy32"/>
        <w:ind w:left="284" w:hanging="284"/>
        <w:jc w:val="left"/>
        <w:rPr>
          <w:rFonts w:ascii="Arial" w:hAnsi="Arial" w:cs="Arial"/>
          <w:b w:val="0"/>
          <w:sz w:val="16"/>
          <w:szCs w:val="16"/>
        </w:rPr>
      </w:pPr>
    </w:p>
    <w:p w14:paraId="27D12E02" w14:textId="1EDED440" w:rsidR="00584FCF" w:rsidRDefault="00584FCF" w:rsidP="00552E30">
      <w:pPr>
        <w:pStyle w:val="Tekstpodstawowy32"/>
        <w:ind w:left="284" w:hanging="284"/>
        <w:jc w:val="left"/>
        <w:rPr>
          <w:rFonts w:ascii="Arial" w:hAnsi="Arial" w:cs="Arial"/>
          <w:b w:val="0"/>
          <w:sz w:val="16"/>
          <w:szCs w:val="16"/>
        </w:rPr>
      </w:pPr>
    </w:p>
    <w:p w14:paraId="2B8009D3" w14:textId="77777777" w:rsidR="00BE0829" w:rsidRDefault="00BE0829" w:rsidP="00552E30">
      <w:pPr>
        <w:pStyle w:val="Tekstpodstawowy32"/>
        <w:ind w:left="284" w:hanging="284"/>
        <w:jc w:val="left"/>
        <w:rPr>
          <w:rFonts w:ascii="Arial" w:hAnsi="Arial" w:cs="Arial"/>
          <w:b w:val="0"/>
          <w:sz w:val="16"/>
          <w:szCs w:val="16"/>
        </w:rPr>
      </w:pPr>
    </w:p>
    <w:p w14:paraId="76F616F4" w14:textId="77777777" w:rsidR="00BE0829" w:rsidRDefault="00BE0829" w:rsidP="00552E30">
      <w:pPr>
        <w:pStyle w:val="Tekstpodstawowy32"/>
        <w:ind w:left="284" w:hanging="284"/>
        <w:jc w:val="left"/>
        <w:rPr>
          <w:rFonts w:ascii="Arial" w:hAnsi="Arial" w:cs="Arial"/>
          <w:b w:val="0"/>
          <w:sz w:val="16"/>
          <w:szCs w:val="16"/>
        </w:rPr>
      </w:pPr>
    </w:p>
    <w:p w14:paraId="3D65D100" w14:textId="77777777" w:rsidR="00324250" w:rsidRDefault="00324250" w:rsidP="00552E30">
      <w:pPr>
        <w:pStyle w:val="Tekstpodstawowy32"/>
        <w:ind w:left="284" w:hanging="284"/>
        <w:jc w:val="left"/>
        <w:rPr>
          <w:rFonts w:ascii="Arial" w:hAnsi="Arial" w:cs="Arial"/>
          <w:b w:val="0"/>
          <w:sz w:val="16"/>
          <w:szCs w:val="16"/>
        </w:rPr>
      </w:pPr>
    </w:p>
    <w:p w14:paraId="5712257E" w14:textId="77777777" w:rsidR="00BE0829" w:rsidRDefault="00BE0829" w:rsidP="00552E30">
      <w:pPr>
        <w:pStyle w:val="Tekstpodstawowy32"/>
        <w:ind w:left="284" w:hanging="284"/>
        <w:jc w:val="left"/>
        <w:rPr>
          <w:rFonts w:ascii="Arial" w:hAnsi="Arial" w:cs="Arial"/>
          <w:b w:val="0"/>
          <w:sz w:val="16"/>
          <w:szCs w:val="16"/>
        </w:rPr>
      </w:pPr>
    </w:p>
    <w:p w14:paraId="0B9556D6" w14:textId="77777777" w:rsidR="00BE0829" w:rsidRDefault="00BE0829" w:rsidP="00552E30">
      <w:pPr>
        <w:pStyle w:val="Tekstpodstawowy32"/>
        <w:ind w:left="284" w:hanging="284"/>
        <w:jc w:val="left"/>
        <w:rPr>
          <w:rFonts w:ascii="Arial" w:hAnsi="Arial" w:cs="Arial"/>
          <w:b w:val="0"/>
          <w:sz w:val="16"/>
          <w:szCs w:val="16"/>
        </w:rPr>
      </w:pPr>
    </w:p>
    <w:p w14:paraId="23580161" w14:textId="77777777" w:rsidR="00BE0829" w:rsidRDefault="00BE0829" w:rsidP="00552E30">
      <w:pPr>
        <w:pStyle w:val="Tekstpodstawowy32"/>
        <w:ind w:left="284" w:hanging="284"/>
        <w:jc w:val="left"/>
        <w:rPr>
          <w:rFonts w:ascii="Arial" w:hAnsi="Arial" w:cs="Arial"/>
          <w:b w:val="0"/>
          <w:sz w:val="16"/>
          <w:szCs w:val="16"/>
        </w:rPr>
      </w:pPr>
    </w:p>
    <w:p w14:paraId="78A23DF1" w14:textId="77777777" w:rsidR="00BE0829" w:rsidRDefault="00BE0829" w:rsidP="00552E30">
      <w:pPr>
        <w:pStyle w:val="Tekstpodstawowy32"/>
        <w:ind w:left="284" w:hanging="284"/>
        <w:jc w:val="left"/>
        <w:rPr>
          <w:rFonts w:ascii="Arial" w:hAnsi="Arial" w:cs="Arial"/>
          <w:b w:val="0"/>
          <w:sz w:val="16"/>
          <w:szCs w:val="16"/>
        </w:rPr>
      </w:pPr>
    </w:p>
    <w:p w14:paraId="441CAC6E" w14:textId="77777777" w:rsidR="00BE0829" w:rsidRDefault="00BE0829" w:rsidP="00552E30">
      <w:pPr>
        <w:pStyle w:val="Tekstpodstawowy32"/>
        <w:ind w:left="284" w:hanging="284"/>
        <w:jc w:val="left"/>
        <w:rPr>
          <w:rFonts w:ascii="Arial" w:hAnsi="Arial" w:cs="Arial"/>
          <w:b w:val="0"/>
          <w:sz w:val="16"/>
          <w:szCs w:val="16"/>
        </w:rPr>
      </w:pPr>
    </w:p>
    <w:p w14:paraId="4AE79784" w14:textId="77777777" w:rsidR="00BE0829" w:rsidRDefault="00BE0829" w:rsidP="00552E30">
      <w:pPr>
        <w:pStyle w:val="Tekstpodstawowy32"/>
        <w:ind w:left="284" w:hanging="284"/>
        <w:jc w:val="left"/>
        <w:rPr>
          <w:rFonts w:ascii="Arial" w:hAnsi="Arial" w:cs="Arial"/>
          <w:b w:val="0"/>
          <w:sz w:val="16"/>
          <w:szCs w:val="16"/>
        </w:rPr>
      </w:pPr>
    </w:p>
    <w:p w14:paraId="72DFA0A0" w14:textId="77777777" w:rsidR="00584FCF" w:rsidRDefault="00584FCF" w:rsidP="00552E30">
      <w:pPr>
        <w:pStyle w:val="Tekstpodstawowy32"/>
        <w:ind w:left="284" w:hanging="284"/>
        <w:jc w:val="left"/>
        <w:rPr>
          <w:rFonts w:ascii="Arial" w:hAnsi="Arial" w:cs="Arial"/>
          <w:b w:val="0"/>
          <w:sz w:val="16"/>
          <w:szCs w:val="16"/>
        </w:rPr>
      </w:pPr>
    </w:p>
    <w:p w14:paraId="3C81F769" w14:textId="77777777" w:rsidR="00DA361A" w:rsidRDefault="00DA361A" w:rsidP="00552E30">
      <w:pPr>
        <w:pStyle w:val="Tekstpodstawowy32"/>
        <w:ind w:left="284" w:hanging="284"/>
        <w:jc w:val="left"/>
        <w:rPr>
          <w:rFonts w:ascii="Arial" w:hAnsi="Arial" w:cs="Arial"/>
          <w:b w:val="0"/>
          <w:sz w:val="16"/>
          <w:szCs w:val="16"/>
        </w:rPr>
      </w:pPr>
    </w:p>
    <w:p w14:paraId="26E2C17C" w14:textId="77777777" w:rsidR="00B33CB6" w:rsidRDefault="00B33CB6" w:rsidP="00552E30">
      <w:pPr>
        <w:pStyle w:val="Tekstpodstawowy32"/>
        <w:ind w:left="284" w:hanging="284"/>
        <w:jc w:val="left"/>
        <w:rPr>
          <w:rFonts w:ascii="Arial" w:hAnsi="Arial" w:cs="Arial"/>
          <w:b w:val="0"/>
          <w:sz w:val="16"/>
          <w:szCs w:val="16"/>
        </w:rPr>
      </w:pPr>
    </w:p>
    <w:p w14:paraId="0ECD9CA4" w14:textId="77777777" w:rsidR="00B33CB6" w:rsidRDefault="00B33CB6" w:rsidP="00552E30">
      <w:pPr>
        <w:pStyle w:val="Tekstpodstawowy32"/>
        <w:ind w:left="284" w:hanging="284"/>
        <w:jc w:val="left"/>
        <w:rPr>
          <w:rFonts w:ascii="Arial" w:hAnsi="Arial" w:cs="Arial"/>
          <w:b w:val="0"/>
          <w:sz w:val="16"/>
          <w:szCs w:val="16"/>
        </w:rPr>
      </w:pPr>
    </w:p>
    <w:p w14:paraId="425DE26E" w14:textId="26C46610" w:rsidR="001817BC" w:rsidRDefault="001817BC" w:rsidP="00552E30">
      <w:pPr>
        <w:pStyle w:val="Tekstpodstawowy32"/>
        <w:ind w:left="284" w:hanging="284"/>
        <w:jc w:val="left"/>
        <w:rPr>
          <w:rFonts w:ascii="Arial" w:hAnsi="Arial" w:cs="Arial"/>
          <w:b w:val="0"/>
          <w:sz w:val="16"/>
          <w:szCs w:val="16"/>
        </w:rPr>
      </w:pPr>
    </w:p>
    <w:p w14:paraId="578C2DF5" w14:textId="37CBE80C" w:rsidR="001817BC" w:rsidRDefault="001817BC" w:rsidP="00552E30">
      <w:pPr>
        <w:pStyle w:val="Tekstpodstawowy32"/>
        <w:ind w:left="284" w:hanging="284"/>
        <w:jc w:val="left"/>
        <w:rPr>
          <w:rFonts w:ascii="Arial" w:hAnsi="Arial" w:cs="Arial"/>
          <w:b w:val="0"/>
          <w:sz w:val="16"/>
          <w:szCs w:val="16"/>
        </w:rPr>
      </w:pPr>
    </w:p>
    <w:p w14:paraId="2984A6D8" w14:textId="77777777" w:rsidR="00B33CB6" w:rsidRDefault="00B33CB6" w:rsidP="00552E30">
      <w:pPr>
        <w:pStyle w:val="Tekstpodstawowy32"/>
        <w:ind w:left="284" w:hanging="284"/>
        <w:jc w:val="left"/>
        <w:rPr>
          <w:rFonts w:ascii="Arial" w:hAnsi="Arial" w:cs="Arial"/>
          <w:b w:val="0"/>
          <w:sz w:val="16"/>
          <w:szCs w:val="16"/>
        </w:rPr>
      </w:pPr>
    </w:p>
    <w:p w14:paraId="1125E669" w14:textId="77777777" w:rsidR="00B33CB6" w:rsidRDefault="00B33CB6" w:rsidP="00552E30">
      <w:pPr>
        <w:pStyle w:val="Tekstpodstawowy32"/>
        <w:ind w:left="284" w:hanging="284"/>
        <w:jc w:val="left"/>
        <w:rPr>
          <w:rFonts w:ascii="Arial" w:hAnsi="Arial" w:cs="Arial"/>
          <w:b w:val="0"/>
          <w:sz w:val="16"/>
          <w:szCs w:val="16"/>
        </w:rPr>
      </w:pPr>
    </w:p>
    <w:p w14:paraId="3A48BA00" w14:textId="77777777" w:rsidR="00B33CB6" w:rsidRDefault="00B33CB6" w:rsidP="00552E30">
      <w:pPr>
        <w:pStyle w:val="Tekstpodstawowy32"/>
        <w:ind w:left="284" w:hanging="284"/>
        <w:jc w:val="left"/>
        <w:rPr>
          <w:rFonts w:ascii="Arial" w:hAnsi="Arial" w:cs="Arial"/>
          <w:b w:val="0"/>
          <w:sz w:val="16"/>
          <w:szCs w:val="16"/>
        </w:rPr>
      </w:pPr>
    </w:p>
    <w:p w14:paraId="0A21B218" w14:textId="77777777" w:rsidR="001817BC" w:rsidRPr="00B33CB6" w:rsidRDefault="001817BC" w:rsidP="001817BC">
      <w:pPr>
        <w:pStyle w:val="rozdzia"/>
        <w:rPr>
          <w:rFonts w:ascii="Arial" w:hAnsi="Arial" w:cs="Arial"/>
          <w:b w:val="0"/>
          <w:bCs/>
          <w:color w:val="C00000"/>
          <w:sz w:val="18"/>
        </w:rPr>
      </w:pPr>
      <w:r w:rsidRPr="00B33CB6">
        <w:rPr>
          <w:rFonts w:ascii="Arial" w:hAnsi="Arial" w:cs="Arial"/>
          <w:b w:val="0"/>
          <w:bCs/>
          <w:color w:val="C00000"/>
          <w:sz w:val="18"/>
        </w:rPr>
        <w:t>UWAGA:</w:t>
      </w:r>
    </w:p>
    <w:p w14:paraId="49BA07F4" w14:textId="77777777" w:rsidR="001817BC" w:rsidRPr="00B33CB6" w:rsidRDefault="001817BC" w:rsidP="001817BC">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Zamawiający zaleca przed podpisaniem, zapisanie dokumentu w formacie .pdf</w:t>
      </w:r>
    </w:p>
    <w:p w14:paraId="00CFEF31" w14:textId="77777777" w:rsidR="001817BC" w:rsidRPr="00B33CB6" w:rsidRDefault="001817BC" w:rsidP="00AC58F1">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Formularz oferty musi być opatrzony przez osobę lub osoby uprawnione do reprezentowania wykonawcy, kwalifikowanym podpisem elektronicznym lub podpisem zaufanym lub podpisem osobistym.</w:t>
      </w:r>
    </w:p>
    <w:sectPr w:rsidR="001817BC" w:rsidRPr="00B33CB6" w:rsidSect="00813F6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FAEC" w14:textId="77777777" w:rsidR="00F90385" w:rsidRDefault="00F90385" w:rsidP="00552E30">
      <w:r>
        <w:separator/>
      </w:r>
    </w:p>
  </w:endnote>
  <w:endnote w:type="continuationSeparator" w:id="0">
    <w:p w14:paraId="4C442DB5" w14:textId="77777777" w:rsidR="00F90385" w:rsidRDefault="00F903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w:t>
    </w:r>
    <w:r w:rsidRPr="00277946">
      <w:rPr>
        <w:rStyle w:val="Numerstrony"/>
        <w:rFonts w:ascii="Arial" w:hAnsi="Arial" w:cs="Arial"/>
        <w:noProof/>
        <w:sz w:val="16"/>
        <w:szCs w:val="16"/>
      </w:rPr>
      <w:t>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1F0E" w14:textId="77777777" w:rsidR="00F90385" w:rsidRDefault="00F90385" w:rsidP="00552E30">
      <w:r>
        <w:separator/>
      </w:r>
    </w:p>
  </w:footnote>
  <w:footnote w:type="continuationSeparator" w:id="0">
    <w:p w14:paraId="262C64FF" w14:textId="77777777" w:rsidR="00F90385" w:rsidRDefault="00F90385" w:rsidP="00552E30">
      <w:r>
        <w:continuationSeparator/>
      </w:r>
    </w:p>
  </w:footnote>
  <w:footnote w:id="1">
    <w:p w14:paraId="0F2FEBA4"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4471"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4AD699A"/>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6D0CFF7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8766FB"/>
    <w:multiLevelType w:val="hybridMultilevel"/>
    <w:tmpl w:val="8FECE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71453"/>
    <w:multiLevelType w:val="hybridMultilevel"/>
    <w:tmpl w:val="BBB81A88"/>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551722766">
    <w:abstractNumId w:val="0"/>
  </w:num>
  <w:num w:numId="2" w16cid:durableId="2105761219">
    <w:abstractNumId w:val="1"/>
  </w:num>
  <w:num w:numId="3" w16cid:durableId="1839228437">
    <w:abstractNumId w:val="11"/>
  </w:num>
  <w:num w:numId="4" w16cid:durableId="1459372087">
    <w:abstractNumId w:val="22"/>
  </w:num>
  <w:num w:numId="5" w16cid:durableId="672925568">
    <w:abstractNumId w:val="9"/>
  </w:num>
  <w:num w:numId="6" w16cid:durableId="79179570">
    <w:abstractNumId w:val="28"/>
  </w:num>
  <w:num w:numId="7" w16cid:durableId="1556624842">
    <w:abstractNumId w:val="34"/>
  </w:num>
  <w:num w:numId="8" w16cid:durableId="1378624796">
    <w:abstractNumId w:val="25"/>
  </w:num>
  <w:num w:numId="9" w16cid:durableId="1817456283">
    <w:abstractNumId w:val="30"/>
  </w:num>
  <w:num w:numId="10" w16cid:durableId="574239960">
    <w:abstractNumId w:val="26"/>
  </w:num>
  <w:num w:numId="11" w16cid:durableId="760761428">
    <w:abstractNumId w:val="32"/>
  </w:num>
  <w:num w:numId="12" w16cid:durableId="189294800">
    <w:abstractNumId w:val="33"/>
  </w:num>
  <w:num w:numId="13" w16cid:durableId="794713945">
    <w:abstractNumId w:val="21"/>
  </w:num>
  <w:num w:numId="14" w16cid:durableId="1425104856">
    <w:abstractNumId w:val="15"/>
  </w:num>
  <w:num w:numId="15" w16cid:durableId="1653174779">
    <w:abstractNumId w:val="6"/>
  </w:num>
  <w:num w:numId="16" w16cid:durableId="857889127">
    <w:abstractNumId w:val="2"/>
  </w:num>
  <w:num w:numId="17" w16cid:durableId="1882938079">
    <w:abstractNumId w:val="16"/>
  </w:num>
  <w:num w:numId="18" w16cid:durableId="529729644">
    <w:abstractNumId w:val="19"/>
  </w:num>
  <w:num w:numId="19" w16cid:durableId="2089113170">
    <w:abstractNumId w:val="18"/>
  </w:num>
  <w:num w:numId="20" w16cid:durableId="352348094">
    <w:abstractNumId w:val="29"/>
  </w:num>
  <w:num w:numId="21" w16cid:durableId="1379430795">
    <w:abstractNumId w:val="3"/>
  </w:num>
  <w:num w:numId="22" w16cid:durableId="1384600628">
    <w:abstractNumId w:val="17"/>
  </w:num>
  <w:num w:numId="23" w16cid:durableId="1939631233">
    <w:abstractNumId w:val="7"/>
  </w:num>
  <w:num w:numId="24" w16cid:durableId="1747024890">
    <w:abstractNumId w:val="20"/>
  </w:num>
  <w:num w:numId="25" w16cid:durableId="531190515">
    <w:abstractNumId w:val="24"/>
  </w:num>
  <w:num w:numId="26" w16cid:durableId="1867597459">
    <w:abstractNumId w:val="10"/>
  </w:num>
  <w:num w:numId="27" w16cid:durableId="1045444304">
    <w:abstractNumId w:val="27"/>
  </w:num>
  <w:num w:numId="28" w16cid:durableId="1974167060">
    <w:abstractNumId w:val="5"/>
  </w:num>
  <w:num w:numId="29" w16cid:durableId="2019654599">
    <w:abstractNumId w:val="23"/>
  </w:num>
  <w:num w:numId="30" w16cid:durableId="978344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6705820">
    <w:abstractNumId w:val="31"/>
  </w:num>
  <w:num w:numId="32" w16cid:durableId="1921480921">
    <w:abstractNumId w:val="4"/>
  </w:num>
  <w:num w:numId="33" w16cid:durableId="1860699966">
    <w:abstractNumId w:val="14"/>
  </w:num>
  <w:num w:numId="34" w16cid:durableId="2090228313">
    <w:abstractNumId w:val="12"/>
  </w:num>
  <w:num w:numId="35" w16cid:durableId="18378820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3006"/>
    <w:rsid w:val="00041F63"/>
    <w:rsid w:val="00043E37"/>
    <w:rsid w:val="00045512"/>
    <w:rsid w:val="00050346"/>
    <w:rsid w:val="000515AA"/>
    <w:rsid w:val="00060683"/>
    <w:rsid w:val="000616C1"/>
    <w:rsid w:val="000712D1"/>
    <w:rsid w:val="000732BC"/>
    <w:rsid w:val="000751D5"/>
    <w:rsid w:val="000918C1"/>
    <w:rsid w:val="000A108B"/>
    <w:rsid w:val="000A7D02"/>
    <w:rsid w:val="000C7C58"/>
    <w:rsid w:val="000D137F"/>
    <w:rsid w:val="000E168B"/>
    <w:rsid w:val="00104E2E"/>
    <w:rsid w:val="001178D2"/>
    <w:rsid w:val="00122046"/>
    <w:rsid w:val="001248ED"/>
    <w:rsid w:val="001339B7"/>
    <w:rsid w:val="0013499E"/>
    <w:rsid w:val="00150456"/>
    <w:rsid w:val="00150AAB"/>
    <w:rsid w:val="00156473"/>
    <w:rsid w:val="00163483"/>
    <w:rsid w:val="001653E4"/>
    <w:rsid w:val="001817BC"/>
    <w:rsid w:val="00190D7A"/>
    <w:rsid w:val="001A2236"/>
    <w:rsid w:val="001A4DBE"/>
    <w:rsid w:val="001B0198"/>
    <w:rsid w:val="001D04B7"/>
    <w:rsid w:val="001E45C4"/>
    <w:rsid w:val="00206191"/>
    <w:rsid w:val="0021047D"/>
    <w:rsid w:val="0022062F"/>
    <w:rsid w:val="0022527E"/>
    <w:rsid w:val="00237960"/>
    <w:rsid w:val="002426F5"/>
    <w:rsid w:val="002650C2"/>
    <w:rsid w:val="002673CF"/>
    <w:rsid w:val="00270E68"/>
    <w:rsid w:val="002745B9"/>
    <w:rsid w:val="0027755E"/>
    <w:rsid w:val="00284AED"/>
    <w:rsid w:val="002D314B"/>
    <w:rsid w:val="002D4AAE"/>
    <w:rsid w:val="002F1D6C"/>
    <w:rsid w:val="002F4E11"/>
    <w:rsid w:val="00324250"/>
    <w:rsid w:val="00340E84"/>
    <w:rsid w:val="00343F6D"/>
    <w:rsid w:val="00350EB1"/>
    <w:rsid w:val="00351EFD"/>
    <w:rsid w:val="00363145"/>
    <w:rsid w:val="003929A6"/>
    <w:rsid w:val="003948FF"/>
    <w:rsid w:val="003B05AE"/>
    <w:rsid w:val="003B59D1"/>
    <w:rsid w:val="003B6B81"/>
    <w:rsid w:val="003F0403"/>
    <w:rsid w:val="003F2638"/>
    <w:rsid w:val="003F6810"/>
    <w:rsid w:val="00404873"/>
    <w:rsid w:val="00414EB0"/>
    <w:rsid w:val="004152D6"/>
    <w:rsid w:val="00424214"/>
    <w:rsid w:val="004514AE"/>
    <w:rsid w:val="004527B0"/>
    <w:rsid w:val="00473C4D"/>
    <w:rsid w:val="00474466"/>
    <w:rsid w:val="00480B55"/>
    <w:rsid w:val="00492111"/>
    <w:rsid w:val="004A1E0D"/>
    <w:rsid w:val="004C305C"/>
    <w:rsid w:val="004F4435"/>
    <w:rsid w:val="004F53D9"/>
    <w:rsid w:val="00517135"/>
    <w:rsid w:val="00517913"/>
    <w:rsid w:val="00532B93"/>
    <w:rsid w:val="00542EAD"/>
    <w:rsid w:val="00546F5D"/>
    <w:rsid w:val="00547BF5"/>
    <w:rsid w:val="0055238E"/>
    <w:rsid w:val="00552E30"/>
    <w:rsid w:val="005767E7"/>
    <w:rsid w:val="00584FCF"/>
    <w:rsid w:val="00596E06"/>
    <w:rsid w:val="005B276F"/>
    <w:rsid w:val="005C4AE6"/>
    <w:rsid w:val="0060089C"/>
    <w:rsid w:val="006077B5"/>
    <w:rsid w:val="00617757"/>
    <w:rsid w:val="006337D5"/>
    <w:rsid w:val="006373C7"/>
    <w:rsid w:val="00643C84"/>
    <w:rsid w:val="00646303"/>
    <w:rsid w:val="006601D7"/>
    <w:rsid w:val="006905D2"/>
    <w:rsid w:val="00696D93"/>
    <w:rsid w:val="006D527F"/>
    <w:rsid w:val="006D55F9"/>
    <w:rsid w:val="006E00EB"/>
    <w:rsid w:val="006E424D"/>
    <w:rsid w:val="006F480A"/>
    <w:rsid w:val="006F5D9F"/>
    <w:rsid w:val="0070676B"/>
    <w:rsid w:val="00721F1A"/>
    <w:rsid w:val="00722C0C"/>
    <w:rsid w:val="007329B6"/>
    <w:rsid w:val="00736525"/>
    <w:rsid w:val="00765E0E"/>
    <w:rsid w:val="007678E2"/>
    <w:rsid w:val="00770500"/>
    <w:rsid w:val="007719D4"/>
    <w:rsid w:val="00772C83"/>
    <w:rsid w:val="007829C2"/>
    <w:rsid w:val="0079736C"/>
    <w:rsid w:val="007B0EC2"/>
    <w:rsid w:val="007D3FE5"/>
    <w:rsid w:val="007E4572"/>
    <w:rsid w:val="007F10CC"/>
    <w:rsid w:val="0080213A"/>
    <w:rsid w:val="008030B5"/>
    <w:rsid w:val="008059FF"/>
    <w:rsid w:val="00813F65"/>
    <w:rsid w:val="00820C6A"/>
    <w:rsid w:val="00855060"/>
    <w:rsid w:val="00855FFC"/>
    <w:rsid w:val="00883DF2"/>
    <w:rsid w:val="00893429"/>
    <w:rsid w:val="008A0ACF"/>
    <w:rsid w:val="008A4193"/>
    <w:rsid w:val="008C6808"/>
    <w:rsid w:val="008E2866"/>
    <w:rsid w:val="00923E87"/>
    <w:rsid w:val="00925A7E"/>
    <w:rsid w:val="00934509"/>
    <w:rsid w:val="009370FB"/>
    <w:rsid w:val="00946B8D"/>
    <w:rsid w:val="009615BE"/>
    <w:rsid w:val="00961B34"/>
    <w:rsid w:val="009625B5"/>
    <w:rsid w:val="00974E7A"/>
    <w:rsid w:val="009952AA"/>
    <w:rsid w:val="009A07CE"/>
    <w:rsid w:val="009C4C6A"/>
    <w:rsid w:val="009E3302"/>
    <w:rsid w:val="009E50D1"/>
    <w:rsid w:val="00A02018"/>
    <w:rsid w:val="00A17CB5"/>
    <w:rsid w:val="00A310A6"/>
    <w:rsid w:val="00A51ADF"/>
    <w:rsid w:val="00A801A5"/>
    <w:rsid w:val="00A84D9E"/>
    <w:rsid w:val="00A90AD6"/>
    <w:rsid w:val="00A94349"/>
    <w:rsid w:val="00AD48FC"/>
    <w:rsid w:val="00AD4D95"/>
    <w:rsid w:val="00AD7D63"/>
    <w:rsid w:val="00AE3DEE"/>
    <w:rsid w:val="00AF5958"/>
    <w:rsid w:val="00AF68BD"/>
    <w:rsid w:val="00B01CB9"/>
    <w:rsid w:val="00B05CEF"/>
    <w:rsid w:val="00B27F31"/>
    <w:rsid w:val="00B33CB6"/>
    <w:rsid w:val="00B44419"/>
    <w:rsid w:val="00B4557D"/>
    <w:rsid w:val="00B504AA"/>
    <w:rsid w:val="00B52E41"/>
    <w:rsid w:val="00B70715"/>
    <w:rsid w:val="00B731EB"/>
    <w:rsid w:val="00B81178"/>
    <w:rsid w:val="00B82A31"/>
    <w:rsid w:val="00B87541"/>
    <w:rsid w:val="00BA0BF1"/>
    <w:rsid w:val="00BA5FE1"/>
    <w:rsid w:val="00BD01BF"/>
    <w:rsid w:val="00BD105A"/>
    <w:rsid w:val="00BD2584"/>
    <w:rsid w:val="00BD3E87"/>
    <w:rsid w:val="00BE0829"/>
    <w:rsid w:val="00BF2E8B"/>
    <w:rsid w:val="00BF6E32"/>
    <w:rsid w:val="00C15D74"/>
    <w:rsid w:val="00C31E34"/>
    <w:rsid w:val="00C33D13"/>
    <w:rsid w:val="00C667FE"/>
    <w:rsid w:val="00C67AF0"/>
    <w:rsid w:val="00C82C21"/>
    <w:rsid w:val="00C9798B"/>
    <w:rsid w:val="00CB622A"/>
    <w:rsid w:val="00CC25EB"/>
    <w:rsid w:val="00CC540E"/>
    <w:rsid w:val="00CE576D"/>
    <w:rsid w:val="00D009F1"/>
    <w:rsid w:val="00D02648"/>
    <w:rsid w:val="00D21016"/>
    <w:rsid w:val="00D37038"/>
    <w:rsid w:val="00D61008"/>
    <w:rsid w:val="00D703A1"/>
    <w:rsid w:val="00D92DF9"/>
    <w:rsid w:val="00DA07F2"/>
    <w:rsid w:val="00DA361A"/>
    <w:rsid w:val="00DA7813"/>
    <w:rsid w:val="00DB2E6E"/>
    <w:rsid w:val="00DB4F42"/>
    <w:rsid w:val="00DD7457"/>
    <w:rsid w:val="00DF2C01"/>
    <w:rsid w:val="00E00B25"/>
    <w:rsid w:val="00E23913"/>
    <w:rsid w:val="00E24046"/>
    <w:rsid w:val="00E65982"/>
    <w:rsid w:val="00E96A8C"/>
    <w:rsid w:val="00EA22C5"/>
    <w:rsid w:val="00EA3812"/>
    <w:rsid w:val="00EA6F8D"/>
    <w:rsid w:val="00EC2122"/>
    <w:rsid w:val="00ED4F91"/>
    <w:rsid w:val="00ED6B7E"/>
    <w:rsid w:val="00EE34EB"/>
    <w:rsid w:val="00EF663E"/>
    <w:rsid w:val="00F1210D"/>
    <w:rsid w:val="00F37086"/>
    <w:rsid w:val="00F4092B"/>
    <w:rsid w:val="00F52F6E"/>
    <w:rsid w:val="00F54417"/>
    <w:rsid w:val="00F56EA4"/>
    <w:rsid w:val="00F668A7"/>
    <w:rsid w:val="00F71057"/>
    <w:rsid w:val="00F81DDE"/>
    <w:rsid w:val="00F86864"/>
    <w:rsid w:val="00F90385"/>
    <w:rsid w:val="00F912CF"/>
    <w:rsid w:val="00FA3BFB"/>
    <w:rsid w:val="00FB2B4D"/>
    <w:rsid w:val="00FC2D72"/>
    <w:rsid w:val="00FC7880"/>
    <w:rsid w:val="00FD1CB7"/>
    <w:rsid w:val="00FD2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362568">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5</Pages>
  <Words>1610</Words>
  <Characters>9661</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57</cp:revision>
  <cp:lastPrinted>2024-02-13T07:19:00Z</cp:lastPrinted>
  <dcterms:created xsi:type="dcterms:W3CDTF">2022-05-06T08:59:00Z</dcterms:created>
  <dcterms:modified xsi:type="dcterms:W3CDTF">2026-03-17T09:48:00Z</dcterms:modified>
</cp:coreProperties>
</file>